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74668FE" w14:textId="77777777" w:rsidR="00CC6433" w:rsidRPr="00CC6433" w:rsidRDefault="00CC6433" w:rsidP="006A63A7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«Россети Центр и Приволжье» – «Калугаэнерго»</w:t>
      </w:r>
    </w:p>
    <w:p w14:paraId="0336A4A1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p w14:paraId="62566B7C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35"/>
        <w:gridCol w:w="5236"/>
      </w:tblGrid>
      <w:tr w:rsidR="00CC6433" w:rsidRPr="00CC6433" w14:paraId="65B61FE0" w14:textId="77777777" w:rsidTr="007841ED">
        <w:tc>
          <w:tcPr>
            <w:tcW w:w="2500" w:type="pct"/>
            <w:shd w:val="clear" w:color="auto" w:fill="auto"/>
          </w:tcPr>
          <w:p w14:paraId="28665A54" w14:textId="2A9A0083" w:rsidR="00CC6433" w:rsidRPr="00CC6433" w:rsidRDefault="00CC6433" w:rsidP="006A63A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14:paraId="79A410AB" w14:textId="757A2503" w:rsidR="00CC6433" w:rsidRPr="00CC6433" w:rsidRDefault="00CC6433" w:rsidP="006A63A7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14:paraId="26206D41" w14:textId="77777777" w:rsidR="00CC6433" w:rsidRPr="00CC6433" w:rsidRDefault="00CC6433" w:rsidP="006A63A7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14:paraId="450C1747" w14:textId="77777777" w:rsidR="00CC6433" w:rsidRPr="00CC6433" w:rsidRDefault="00CC6433" w:rsidP="006A63A7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14:paraId="7BE5CF43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3A4D40B1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14:paraId="40B789D0" w14:textId="77777777" w:rsidR="00CC6433" w:rsidRPr="00CC6433" w:rsidRDefault="0048044C" w:rsidP="0048044C">
            <w:pPr>
              <w:spacing w:line="276" w:lineRule="auto"/>
              <w:ind w:firstLine="861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>(подпись)</w:t>
            </w:r>
          </w:p>
          <w:p w14:paraId="5C2EBD4A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082099BA" w14:textId="3C4E8FEE" w:rsidR="00CC6433" w:rsidRPr="00CC6433" w:rsidRDefault="002D6C08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16F1D421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5663C436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C6B3DBC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2C2146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3D055B50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118CE096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18023C03" w14:textId="7D44819D" w:rsidR="004C2E58" w:rsidRPr="00C9706F" w:rsidRDefault="00C9706F" w:rsidP="00700608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>Реконструкция ВЛ-0,4 кВ</w:t>
      </w:r>
      <w:r w:rsidR="00700608">
        <w:rPr>
          <w:b/>
          <w:sz w:val="24"/>
          <w:szCs w:val="24"/>
          <w:u w:val="single"/>
        </w:rPr>
        <w:t>.</w:t>
      </w:r>
    </w:p>
    <w:p w14:paraId="28C4F2B8" w14:textId="00640095" w:rsidR="00CC6433" w:rsidRDefault="00C9706F" w:rsidP="00C9706F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 xml:space="preserve">Калужская область, </w:t>
      </w:r>
      <w:r w:rsidR="00871360" w:rsidRPr="00871360">
        <w:rPr>
          <w:b/>
          <w:sz w:val="24"/>
          <w:szCs w:val="24"/>
          <w:u w:val="single"/>
        </w:rPr>
        <w:t>Козельский район, г. Козельск</w:t>
      </w:r>
      <w:r w:rsidRPr="00C9706F">
        <w:rPr>
          <w:b/>
          <w:sz w:val="24"/>
          <w:szCs w:val="24"/>
          <w:u w:val="single"/>
        </w:rPr>
        <w:t>.</w:t>
      </w:r>
    </w:p>
    <w:p w14:paraId="26A0361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B47E180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FA2E0D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6985CF6" w14:textId="188A8D12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C91367">
        <w:rPr>
          <w:b/>
          <w:sz w:val="24"/>
          <w:szCs w:val="24"/>
        </w:rPr>
        <w:t>2314</w:t>
      </w:r>
      <w:r w:rsidRPr="00FA4CB5">
        <w:rPr>
          <w:b/>
          <w:sz w:val="24"/>
          <w:szCs w:val="24"/>
        </w:rPr>
        <w:t>-2</w:t>
      </w:r>
    </w:p>
    <w:p w14:paraId="7E3346CB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02FDC80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72ACCA1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FF903D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F14662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9EEDD4" w14:textId="77777777" w:rsidR="00393974" w:rsidRDefault="00393974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16E94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20148F4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658769C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ACAFA77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7F77F1F" w14:textId="77777777" w:rsidR="00C22293" w:rsidRDefault="00C2229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D4A49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4BA6CDA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EEEABC0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53FECAC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0674925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56DCEE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0A86D0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sz w:val="24"/>
          <w:szCs w:val="24"/>
        </w:rPr>
        <w:t>Калуга</w:t>
      </w:r>
      <w:r>
        <w:rPr>
          <w:sz w:val="26"/>
          <w:szCs w:val="26"/>
        </w:rPr>
        <w:t xml:space="preserve"> 202</w:t>
      </w:r>
      <w:r w:rsidR="00D10DC7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14:paraId="686BAD50" w14:textId="77777777" w:rsidR="00464A77" w:rsidRPr="00290ACE" w:rsidRDefault="002B7E4F">
      <w:pPr>
        <w:pStyle w:val="ad"/>
        <w:numPr>
          <w:ilvl w:val="0"/>
          <w:numId w:val="18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290ACE">
        <w:rPr>
          <w:b/>
          <w:sz w:val="24"/>
          <w:szCs w:val="24"/>
        </w:rPr>
        <w:lastRenderedPageBreak/>
        <w:t>Основание выполнения работ</w:t>
      </w:r>
    </w:p>
    <w:p w14:paraId="05E4B500" w14:textId="77777777" w:rsidR="009C5564" w:rsidRPr="00290ACE" w:rsidRDefault="009C5564" w:rsidP="00F37843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20079CC" w14:textId="77777777" w:rsidR="001730C2" w:rsidRPr="00290ACE" w:rsidRDefault="001730C2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Исполнение </w:t>
      </w:r>
      <w:r w:rsidR="008D25F3" w:rsidRPr="00290ACE">
        <w:rPr>
          <w:bCs/>
          <w:iCs/>
          <w:sz w:val="24"/>
          <w:szCs w:val="24"/>
        </w:rPr>
        <w:t xml:space="preserve">мероприятий </w:t>
      </w:r>
      <w:r w:rsidRPr="00290ACE">
        <w:rPr>
          <w:bCs/>
          <w:iCs/>
          <w:sz w:val="24"/>
          <w:szCs w:val="24"/>
        </w:rPr>
        <w:t>сетев</w:t>
      </w:r>
      <w:r w:rsidR="008D25F3" w:rsidRPr="00290ACE">
        <w:rPr>
          <w:bCs/>
          <w:iCs/>
          <w:sz w:val="24"/>
          <w:szCs w:val="24"/>
        </w:rPr>
        <w:t>ой</w:t>
      </w:r>
      <w:r w:rsidRPr="00290ACE">
        <w:rPr>
          <w:bCs/>
          <w:iCs/>
          <w:sz w:val="24"/>
          <w:szCs w:val="24"/>
        </w:rPr>
        <w:t xml:space="preserve"> </w:t>
      </w:r>
      <w:r w:rsidR="008D25F3" w:rsidRPr="00290ACE">
        <w:rPr>
          <w:bCs/>
          <w:iCs/>
          <w:sz w:val="24"/>
          <w:szCs w:val="24"/>
        </w:rPr>
        <w:t>организации</w:t>
      </w:r>
      <w:r w:rsidRPr="00290ACE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</w:p>
    <w:p w14:paraId="574D54CF" w14:textId="77777777" w:rsidR="00464A77" w:rsidRPr="00290ACE" w:rsidRDefault="00464A77" w:rsidP="00F37843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4CBB70E6" w14:textId="77777777" w:rsidR="005201F2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>Общие требования</w:t>
      </w:r>
    </w:p>
    <w:p w14:paraId="4DE71061" w14:textId="77777777" w:rsidR="00EC7ABE" w:rsidRPr="00290ACE" w:rsidRDefault="00EC7ABE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290ACE">
        <w:rPr>
          <w:sz w:val="24"/>
          <w:szCs w:val="24"/>
        </w:rPr>
        <w:t xml:space="preserve">Россети </w:t>
      </w:r>
      <w:r w:rsidR="00CC6433" w:rsidRPr="00290ACE">
        <w:rPr>
          <w:sz w:val="24"/>
          <w:szCs w:val="24"/>
        </w:rPr>
        <w:t>Центр и Приволжье» – «Калугаэнерго»</w:t>
      </w:r>
      <w:r w:rsidR="00894738" w:rsidRPr="00290ACE">
        <w:rPr>
          <w:sz w:val="24"/>
          <w:szCs w:val="24"/>
        </w:rPr>
        <w:t xml:space="preserve"> и энергопринимающих устройств з</w:t>
      </w:r>
      <w:r w:rsidRPr="00290ACE">
        <w:rPr>
          <w:sz w:val="24"/>
          <w:szCs w:val="24"/>
        </w:rPr>
        <w:t>аявител</w:t>
      </w:r>
      <w:r w:rsidR="00CB2A32" w:rsidRPr="00290ACE">
        <w:rPr>
          <w:sz w:val="24"/>
          <w:szCs w:val="24"/>
        </w:rPr>
        <w:t>я</w:t>
      </w:r>
      <w:r w:rsidRPr="00290ACE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3571"/>
        <w:gridCol w:w="1646"/>
        <w:gridCol w:w="1765"/>
        <w:gridCol w:w="2191"/>
      </w:tblGrid>
      <w:tr w:rsidR="00871360" w:rsidRPr="004F0A35" w14:paraId="0B108E51" w14:textId="77777777" w:rsidTr="00871360">
        <w:trPr>
          <w:trHeight w:val="577"/>
          <w:jc w:val="right"/>
        </w:trPr>
        <w:tc>
          <w:tcPr>
            <w:tcW w:w="620" w:type="pct"/>
            <w:vAlign w:val="center"/>
          </w:tcPr>
          <w:p w14:paraId="346C3780" w14:textId="77777777" w:rsidR="00871360" w:rsidRPr="004F0A35" w:rsidRDefault="00871360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1705" w:type="pct"/>
            <w:vAlign w:val="center"/>
          </w:tcPr>
          <w:p w14:paraId="3699F04F" w14:textId="77777777" w:rsidR="00871360" w:rsidRPr="004F0A35" w:rsidRDefault="00871360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786" w:type="pct"/>
            <w:vAlign w:val="center"/>
          </w:tcPr>
          <w:p w14:paraId="304456F5" w14:textId="77777777" w:rsidR="00871360" w:rsidRPr="004F0A35" w:rsidRDefault="00871360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843" w:type="pct"/>
            <w:vAlign w:val="center"/>
          </w:tcPr>
          <w:p w14:paraId="48C8B0CC" w14:textId="77777777" w:rsidR="00871360" w:rsidRPr="004F0A35" w:rsidRDefault="00871360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046" w:type="pct"/>
            <w:vAlign w:val="center"/>
          </w:tcPr>
          <w:p w14:paraId="56335A00" w14:textId="77777777" w:rsidR="00871360" w:rsidRPr="004F0A35" w:rsidRDefault="00871360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871360" w:rsidRPr="004F0A35" w14:paraId="684499B5" w14:textId="77777777" w:rsidTr="00871360">
        <w:trPr>
          <w:trHeight w:val="577"/>
          <w:jc w:val="right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6483" w14:textId="716D54E7" w:rsidR="00871360" w:rsidRPr="004F0A35" w:rsidRDefault="00871360" w:rsidP="00871360">
            <w:pPr>
              <w:jc w:val="center"/>
              <w:rPr>
                <w:lang w:eastAsia="ru-RU"/>
              </w:rPr>
            </w:pPr>
            <w:r w:rsidRPr="00871360">
              <w:t xml:space="preserve">401118154 </w:t>
            </w:r>
            <w:r>
              <w:t>от</w:t>
            </w:r>
            <w:r w:rsidRPr="00700608">
              <w:t xml:space="preserve"> 25.</w:t>
            </w:r>
            <w:r>
              <w:t>11</w:t>
            </w:r>
            <w:r w:rsidRPr="00700608">
              <w:t>.2025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092" w14:textId="77777777" w:rsidR="00871360" w:rsidRDefault="00871360" w:rsidP="00871360">
            <w:pPr>
              <w:jc w:val="center"/>
            </w:pPr>
            <w:r>
              <w:t xml:space="preserve">Администрация муниципального района «Козельский район» </w:t>
            </w:r>
          </w:p>
          <w:p w14:paraId="7C8CBA12" w14:textId="5343F42E" w:rsidR="00871360" w:rsidRPr="004F0A35" w:rsidRDefault="00871360" w:rsidP="00871360">
            <w:pPr>
              <w:jc w:val="center"/>
            </w:pPr>
            <w:r>
              <w:t>(исполнительно – распорядительный орган)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5BD7A" w14:textId="07E79432" w:rsidR="00871360" w:rsidRPr="004F0A35" w:rsidRDefault="00871360" w:rsidP="00F37843">
            <w:pPr>
              <w:jc w:val="center"/>
            </w:pPr>
            <w:r w:rsidRPr="004F0A35">
              <w:t xml:space="preserve">Калужская область, </w:t>
            </w:r>
            <w:r w:rsidRPr="00871360">
              <w:t>Козельский район, г. Козельск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2CED5" w14:textId="60FC0E34" w:rsidR="00871360" w:rsidRPr="004F0A35" w:rsidRDefault="00871360" w:rsidP="00F37843">
            <w:pPr>
              <w:jc w:val="center"/>
            </w:pPr>
            <w:r w:rsidRPr="00871360">
              <w:t>Козельский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F3A" w14:textId="58256838" w:rsidR="00871360" w:rsidRPr="004F0A35" w:rsidRDefault="00871360" w:rsidP="00F37843">
            <w:pPr>
              <w:jc w:val="center"/>
            </w:pPr>
            <w:r w:rsidRPr="00871360">
              <w:rPr>
                <w:bCs/>
              </w:rPr>
              <w:t>40:10:020120:670</w:t>
            </w:r>
          </w:p>
        </w:tc>
      </w:tr>
    </w:tbl>
    <w:p w14:paraId="2AC9957D" w14:textId="77777777" w:rsidR="00EC7ABE" w:rsidRPr="00EC7ABE" w:rsidRDefault="00EC7ABE" w:rsidP="00F37843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14:paraId="1278A2FF" w14:textId="77777777" w:rsidR="00D034FC" w:rsidRPr="00290ACE" w:rsidRDefault="00C8474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Разработать проектно-сметную документацию (</w:t>
      </w:r>
      <w:r w:rsidR="009E707E" w:rsidRPr="00290ACE">
        <w:rPr>
          <w:sz w:val="24"/>
          <w:szCs w:val="24"/>
        </w:rPr>
        <w:t xml:space="preserve">далее - </w:t>
      </w:r>
      <w:r w:rsidRPr="00290ACE">
        <w:rPr>
          <w:sz w:val="24"/>
          <w:szCs w:val="24"/>
        </w:rPr>
        <w:t xml:space="preserve">ПСД) </w:t>
      </w:r>
      <w:r w:rsidR="007C02D3" w:rsidRPr="00290ACE">
        <w:rPr>
          <w:sz w:val="24"/>
          <w:szCs w:val="24"/>
          <w:lang w:eastAsia="x-none"/>
        </w:rPr>
        <w:t xml:space="preserve">одной </w:t>
      </w:r>
      <w:r w:rsidR="00AD07D8" w:rsidRPr="00290ACE">
        <w:rPr>
          <w:sz w:val="24"/>
          <w:szCs w:val="24"/>
          <w:lang w:eastAsia="x-none"/>
        </w:rPr>
        <w:t>стадией</w:t>
      </w:r>
      <w:r w:rsidR="00DC73C7" w:rsidRPr="00290ACE">
        <w:rPr>
          <w:sz w:val="24"/>
          <w:szCs w:val="24"/>
          <w:vertAlign w:val="superscript"/>
        </w:rPr>
        <w:footnoteReference w:id="1"/>
      </w:r>
      <w:r w:rsidR="00AD07D8" w:rsidRPr="00290ACE">
        <w:rPr>
          <w:sz w:val="24"/>
          <w:szCs w:val="24"/>
          <w:lang w:eastAsia="x-none"/>
        </w:rPr>
        <w:t xml:space="preserve"> </w:t>
      </w:r>
      <w:r w:rsidR="004A02C2" w:rsidRPr="00290ACE">
        <w:rPr>
          <w:sz w:val="24"/>
          <w:szCs w:val="24"/>
          <w:lang w:eastAsia="x-none"/>
        </w:rPr>
        <w:t>(</w:t>
      </w:r>
      <w:r w:rsidR="001A7002" w:rsidRPr="00290ACE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290ACE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290ACE">
        <w:rPr>
          <w:sz w:val="24"/>
          <w:szCs w:val="24"/>
        </w:rPr>
        <w:t xml:space="preserve">для реконструкции/нового строительства </w:t>
      </w:r>
      <w:r w:rsidRPr="00290ACE">
        <w:rPr>
          <w:bCs/>
          <w:sz w:val="24"/>
          <w:szCs w:val="24"/>
        </w:rPr>
        <w:t>объектов распределительной сети 10 (6)/0,4 кВ</w:t>
      </w:r>
      <w:r w:rsidRPr="00290ACE">
        <w:rPr>
          <w:sz w:val="24"/>
          <w:szCs w:val="24"/>
        </w:rPr>
        <w:t xml:space="preserve"> </w:t>
      </w:r>
      <w:r w:rsidR="007A5F42" w:rsidRPr="00290ACE">
        <w:rPr>
          <w:bCs/>
          <w:sz w:val="24"/>
          <w:szCs w:val="24"/>
        </w:rPr>
        <w:t>и выполнить СМР</w:t>
      </w:r>
      <w:r w:rsidR="007A5F42" w:rsidRPr="00290ACE">
        <w:rPr>
          <w:bCs/>
          <w:iCs/>
          <w:sz w:val="24"/>
          <w:szCs w:val="24"/>
        </w:rPr>
        <w:t xml:space="preserve"> с учетом требований </w:t>
      </w:r>
      <w:r w:rsidR="00A3514E" w:rsidRPr="00290ACE">
        <w:rPr>
          <w:bCs/>
          <w:iCs/>
          <w:sz w:val="24"/>
          <w:szCs w:val="24"/>
        </w:rPr>
        <w:t>НТД, указанных в п. 1</w:t>
      </w:r>
      <w:r w:rsidR="00B016E7" w:rsidRPr="00290ACE">
        <w:rPr>
          <w:bCs/>
          <w:iCs/>
          <w:sz w:val="24"/>
          <w:szCs w:val="24"/>
        </w:rPr>
        <w:t>0</w:t>
      </w:r>
      <w:r w:rsidR="007A5F42" w:rsidRPr="00290ACE">
        <w:rPr>
          <w:bCs/>
          <w:iCs/>
          <w:sz w:val="24"/>
          <w:szCs w:val="24"/>
        </w:rPr>
        <w:t xml:space="preserve"> настоящего ТЗ (</w:t>
      </w:r>
      <w:r w:rsidR="007A5F42" w:rsidRPr="00290ACE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290ACE">
        <w:rPr>
          <w:bCs/>
          <w:sz w:val="24"/>
          <w:szCs w:val="24"/>
        </w:rPr>
        <w:t xml:space="preserve">, </w:t>
      </w:r>
      <w:r w:rsidR="00D034FC" w:rsidRPr="00290ACE">
        <w:rPr>
          <w:bCs/>
          <w:sz w:val="24"/>
          <w:szCs w:val="24"/>
        </w:rPr>
        <w:t>в объеме следующих мероприятий:</w:t>
      </w:r>
    </w:p>
    <w:p w14:paraId="3911C829" w14:textId="4EF79275" w:rsidR="00CC6433" w:rsidRPr="00290ACE" w:rsidRDefault="00C9706F" w:rsidP="00871360">
      <w:pPr>
        <w:pStyle w:val="ad"/>
        <w:numPr>
          <w:ilvl w:val="2"/>
          <w:numId w:val="3"/>
        </w:numPr>
        <w:suppressAutoHyphens w:val="0"/>
        <w:ind w:left="0" w:firstLine="710"/>
        <w:jc w:val="both"/>
        <w:rPr>
          <w:sz w:val="24"/>
          <w:szCs w:val="24"/>
        </w:rPr>
      </w:pPr>
      <w:r w:rsidRPr="00C9706F">
        <w:rPr>
          <w:sz w:val="24"/>
          <w:szCs w:val="24"/>
        </w:rPr>
        <w:t xml:space="preserve">Реконструкция ВЛ-0,4 кВ </w:t>
      </w:r>
      <w:r w:rsidR="00871360" w:rsidRPr="00871360">
        <w:rPr>
          <w:iCs/>
          <w:sz w:val="24"/>
          <w:szCs w:val="24"/>
        </w:rPr>
        <w:t>№</w:t>
      </w:r>
      <w:r w:rsidR="00871360">
        <w:rPr>
          <w:iCs/>
          <w:sz w:val="24"/>
          <w:szCs w:val="24"/>
        </w:rPr>
        <w:t xml:space="preserve"> </w:t>
      </w:r>
      <w:r w:rsidR="00871360" w:rsidRPr="00871360">
        <w:rPr>
          <w:iCs/>
          <w:sz w:val="24"/>
          <w:szCs w:val="24"/>
        </w:rPr>
        <w:t>2 МТП № 9 «Первомайская»</w:t>
      </w:r>
      <w:r w:rsidR="00700608">
        <w:rPr>
          <w:iCs/>
          <w:sz w:val="24"/>
          <w:szCs w:val="24"/>
        </w:rPr>
        <w:t xml:space="preserve"> </w:t>
      </w:r>
      <w:r w:rsidRPr="00C9706F">
        <w:rPr>
          <w:sz w:val="24"/>
          <w:szCs w:val="24"/>
        </w:rPr>
        <w:t xml:space="preserve">со строительством отпайки от опоры № </w:t>
      </w:r>
      <w:r w:rsidR="00871360">
        <w:rPr>
          <w:sz w:val="24"/>
          <w:szCs w:val="24"/>
        </w:rPr>
        <w:t>31</w:t>
      </w:r>
      <w:r w:rsidRPr="00C9706F">
        <w:rPr>
          <w:sz w:val="24"/>
          <w:szCs w:val="24"/>
        </w:rPr>
        <w:t xml:space="preserve"> до границы земельного участка Заявителя</w:t>
      </w:r>
      <w:r w:rsidR="00CC6433" w:rsidRPr="00290ACE">
        <w:rPr>
          <w:sz w:val="24"/>
          <w:szCs w:val="24"/>
        </w:rPr>
        <w:t>.</w:t>
      </w:r>
    </w:p>
    <w:p w14:paraId="7A389738" w14:textId="77777777" w:rsidR="00081242" w:rsidRPr="00290ACE" w:rsidRDefault="00081242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Объемы работ.</w:t>
      </w:r>
    </w:p>
    <w:p w14:paraId="680E46BD" w14:textId="77777777" w:rsidR="00081242" w:rsidRDefault="00081242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290ACE">
        <w:rPr>
          <w:b/>
          <w:bCs/>
          <w:iCs/>
          <w:sz w:val="24"/>
          <w:szCs w:val="24"/>
        </w:rPr>
        <w:t>проектными решениями</w:t>
      </w:r>
      <w:r w:rsidRPr="00290ACE">
        <w:rPr>
          <w:bCs/>
          <w:iCs/>
          <w:sz w:val="24"/>
          <w:szCs w:val="24"/>
        </w:rPr>
        <w:t>.</w:t>
      </w:r>
    </w:p>
    <w:p w14:paraId="0FDDFE27" w14:textId="77777777" w:rsidR="00F37843" w:rsidRPr="00290ACE" w:rsidRDefault="00F37843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3954"/>
        <w:gridCol w:w="1300"/>
        <w:gridCol w:w="1422"/>
        <w:gridCol w:w="1502"/>
        <w:gridCol w:w="1751"/>
      </w:tblGrid>
      <w:tr w:rsidR="00CC6433" w:rsidRPr="00290ACE" w14:paraId="1BAD30AA" w14:textId="77777777" w:rsidTr="00C22293">
        <w:trPr>
          <w:trHeight w:val="1038"/>
          <w:tblHeader/>
          <w:jc w:val="center"/>
        </w:trPr>
        <w:tc>
          <w:tcPr>
            <w:tcW w:w="259" w:type="pct"/>
            <w:vAlign w:val="center"/>
          </w:tcPr>
          <w:p w14:paraId="06BCA332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№ п/п</w:t>
            </w:r>
          </w:p>
        </w:tc>
        <w:tc>
          <w:tcPr>
            <w:tcW w:w="1888" w:type="pct"/>
            <w:vAlign w:val="center"/>
          </w:tcPr>
          <w:p w14:paraId="0DCD632C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Наименование работ и затрат</w:t>
            </w:r>
          </w:p>
        </w:tc>
        <w:tc>
          <w:tcPr>
            <w:tcW w:w="621" w:type="pct"/>
            <w:vAlign w:val="center"/>
          </w:tcPr>
          <w:p w14:paraId="1B6256B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Единица измерения</w:t>
            </w:r>
          </w:p>
        </w:tc>
        <w:tc>
          <w:tcPr>
            <w:tcW w:w="679" w:type="pct"/>
            <w:vAlign w:val="center"/>
          </w:tcPr>
          <w:p w14:paraId="26A4979F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Количество</w:t>
            </w:r>
          </w:p>
        </w:tc>
        <w:tc>
          <w:tcPr>
            <w:tcW w:w="717" w:type="pct"/>
            <w:vAlign w:val="center"/>
          </w:tcPr>
          <w:p w14:paraId="1359880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Примечание</w:t>
            </w:r>
          </w:p>
        </w:tc>
        <w:tc>
          <w:tcPr>
            <w:tcW w:w="836" w:type="pct"/>
            <w:vAlign w:val="center"/>
          </w:tcPr>
          <w:p w14:paraId="6CC34EA6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Условия, усложняющие производство работ</w:t>
            </w:r>
          </w:p>
        </w:tc>
      </w:tr>
      <w:tr w:rsidR="00290ACE" w:rsidRPr="00290ACE" w14:paraId="4245D439" w14:textId="77777777" w:rsidTr="00751A4A">
        <w:trPr>
          <w:trHeight w:hRule="exact" w:val="597"/>
          <w:tblHeader/>
          <w:jc w:val="center"/>
        </w:trPr>
        <w:tc>
          <w:tcPr>
            <w:tcW w:w="259" w:type="pct"/>
            <w:vAlign w:val="center"/>
          </w:tcPr>
          <w:p w14:paraId="5E30B50F" w14:textId="77777777" w:rsidR="00290ACE" w:rsidRPr="00290ACE" w:rsidRDefault="00290ACE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EF59" w14:textId="2B30F6C8" w:rsidR="00290ACE" w:rsidRPr="00290ACE" w:rsidRDefault="00160F9E" w:rsidP="00751A4A">
            <w:pPr>
              <w:pStyle w:val="Normal"/>
              <w:ind w:firstLine="0"/>
              <w:jc w:val="left"/>
              <w:rPr>
                <w:sz w:val="20"/>
              </w:rPr>
            </w:pPr>
            <w:r w:rsidRPr="00160F9E">
              <w:rPr>
                <w:sz w:val="20"/>
              </w:rPr>
              <w:t xml:space="preserve">Реконструкция ВЛ-0,4 кВ </w:t>
            </w:r>
            <w:r w:rsidR="00871360" w:rsidRPr="00871360">
              <w:rPr>
                <w:sz w:val="20"/>
              </w:rPr>
              <w:t>№ 2 МТП № 9 «Первомайская»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637" w14:textId="77777777" w:rsidR="00290ACE" w:rsidRPr="00290ACE" w:rsidRDefault="00290ACE" w:rsidP="00F37843">
            <w:pPr>
              <w:pStyle w:val="Normal"/>
              <w:ind w:firstLine="0"/>
              <w:jc w:val="center"/>
              <w:rPr>
                <w:sz w:val="20"/>
              </w:rPr>
            </w:pPr>
            <w:r w:rsidRPr="00290ACE">
              <w:rPr>
                <w:sz w:val="20"/>
              </w:rPr>
              <w:t>км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E41" w14:textId="4D3B8A52" w:rsidR="00290ACE" w:rsidRPr="00290ACE" w:rsidRDefault="00290ACE" w:rsidP="00F37843">
            <w:pPr>
              <w:jc w:val="center"/>
            </w:pPr>
            <w:r w:rsidRPr="00290ACE">
              <w:t>0,</w:t>
            </w:r>
            <w:r w:rsidR="00871360">
              <w:t>55</w:t>
            </w:r>
          </w:p>
        </w:tc>
        <w:tc>
          <w:tcPr>
            <w:tcW w:w="717" w:type="pct"/>
            <w:vAlign w:val="center"/>
          </w:tcPr>
          <w:p w14:paraId="36935806" w14:textId="77777777" w:rsidR="00290ACE" w:rsidRPr="00290ACE" w:rsidRDefault="00290ACE" w:rsidP="00F37843">
            <w:pPr>
              <w:suppressAutoHyphens w:val="0"/>
              <w:jc w:val="center"/>
            </w:pPr>
            <w:r w:rsidRPr="00290ACE">
              <w:t>Уточнить проектом.</w:t>
            </w:r>
          </w:p>
        </w:tc>
        <w:tc>
          <w:tcPr>
            <w:tcW w:w="836" w:type="pct"/>
            <w:vAlign w:val="center"/>
          </w:tcPr>
          <w:p w14:paraId="4DA4B1CD" w14:textId="77777777" w:rsidR="00290ACE" w:rsidRPr="00290ACE" w:rsidRDefault="00290ACE" w:rsidP="00F37843">
            <w:pPr>
              <w:suppressAutoHyphens w:val="0"/>
              <w:jc w:val="center"/>
            </w:pPr>
          </w:p>
        </w:tc>
      </w:tr>
    </w:tbl>
    <w:p w14:paraId="0BEB64E1" w14:textId="77777777" w:rsidR="00C22293" w:rsidRDefault="00C22293" w:rsidP="00F37843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6"/>
          <w:szCs w:val="26"/>
        </w:rPr>
      </w:pPr>
    </w:p>
    <w:p w14:paraId="454BC3EA" w14:textId="77777777" w:rsidR="00EC7ABE" w:rsidRPr="00290ACE" w:rsidRDefault="00EC7ABE" w:rsidP="00F37843">
      <w:pPr>
        <w:pStyle w:val="ad"/>
        <w:numPr>
          <w:ilvl w:val="1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Этапность </w:t>
      </w:r>
      <w:r w:rsidR="00F806B0" w:rsidRPr="00290ACE">
        <w:rPr>
          <w:sz w:val="24"/>
          <w:szCs w:val="24"/>
        </w:rPr>
        <w:t>выполнения работ</w:t>
      </w:r>
      <w:r w:rsidRPr="00290ACE">
        <w:rPr>
          <w:sz w:val="24"/>
          <w:szCs w:val="24"/>
        </w:rPr>
        <w:t>:</w:t>
      </w:r>
    </w:p>
    <w:p w14:paraId="06A7C034" w14:textId="77777777" w:rsidR="00F806B0" w:rsidRPr="00290ACE" w:rsidRDefault="00F806B0" w:rsidP="00F37843">
      <w:pPr>
        <w:pStyle w:val="ad"/>
        <w:suppressAutoHyphens w:val="0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1-й этап</w:t>
      </w:r>
    </w:p>
    <w:p w14:paraId="6C853659" w14:textId="77777777" w:rsidR="00B016E7" w:rsidRPr="00290ACE" w:rsidRDefault="00B016E7" w:rsidP="00F37843">
      <w:pPr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58C87AEE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1E20D06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BE703D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188BFA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4D27D33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0BDF8828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19771477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0858D9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3AED68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75691EA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5CC91706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298529DB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</w:t>
      </w:r>
      <w:r w:rsidRPr="00940416">
        <w:rPr>
          <w:sz w:val="24"/>
          <w:szCs w:val="24"/>
        </w:rPr>
        <w:lastRenderedPageBreak/>
        <w:t>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74A386E1" w14:textId="77777777" w:rsidR="00F37843" w:rsidRPr="00940416" w:rsidRDefault="00F37843" w:rsidP="00F37843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перечетную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14:paraId="407A5B27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историко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историко культурной экспертизы</w:t>
      </w:r>
    </w:p>
    <w:p w14:paraId="3107B2EC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</w:t>
      </w:r>
    </w:p>
    <w:p w14:paraId="0540F28D" w14:textId="77777777" w:rsidR="00B016E7" w:rsidRPr="00290ACE" w:rsidRDefault="00B016E7" w:rsidP="00F37843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Согласование ПСД с Заказчиком, </w:t>
      </w:r>
      <w:r w:rsidRPr="00290AC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27A5B88E" w14:textId="77777777" w:rsidR="00EC7ABE" w:rsidRPr="00290ACE" w:rsidRDefault="00B016E7" w:rsidP="00F37843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290ACE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290ACE">
        <w:rPr>
          <w:sz w:val="24"/>
          <w:szCs w:val="24"/>
          <w:lang w:eastAsia="x-none"/>
        </w:rPr>
        <w:t>рабочей</w:t>
      </w:r>
      <w:r w:rsidRPr="00290AC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290ACE">
        <w:rPr>
          <w:sz w:val="24"/>
          <w:szCs w:val="24"/>
          <w:lang w:eastAsia="x-none"/>
        </w:rPr>
        <w:t xml:space="preserve">и </w:t>
      </w:r>
      <w:r w:rsidRPr="00290ACE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1BA5F54E" w14:textId="77777777" w:rsidR="00C22293" w:rsidRPr="00290ACE" w:rsidRDefault="00C22293" w:rsidP="00F37843">
      <w:pPr>
        <w:pStyle w:val="af3"/>
        <w:ind w:left="0" w:firstLine="851"/>
        <w:jc w:val="both"/>
        <w:rPr>
          <w:sz w:val="24"/>
          <w:szCs w:val="24"/>
          <w:lang w:val="x-none" w:eastAsia="x-none"/>
        </w:rPr>
      </w:pPr>
    </w:p>
    <w:p w14:paraId="48C08362" w14:textId="77777777" w:rsidR="00F806B0" w:rsidRPr="00290ACE" w:rsidRDefault="00F806B0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2-й этап:</w:t>
      </w:r>
    </w:p>
    <w:p w14:paraId="1C7D1C79" w14:textId="77777777" w:rsidR="00F806B0" w:rsidRPr="00290ACE" w:rsidRDefault="00F806B0" w:rsidP="00F37843">
      <w:pPr>
        <w:pStyle w:val="af6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290ACE">
        <w:rPr>
          <w:bCs/>
          <w:iCs/>
          <w:sz w:val="24"/>
          <w:szCs w:val="24"/>
        </w:rPr>
        <w:t>1</w:t>
      </w:r>
      <w:r w:rsidR="00B016E7" w:rsidRPr="00290ACE">
        <w:rPr>
          <w:bCs/>
          <w:iCs/>
          <w:sz w:val="24"/>
          <w:szCs w:val="24"/>
        </w:rPr>
        <w:t>0</w:t>
      </w:r>
      <w:r w:rsidR="00A3514E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настоящего ТЗ (</w:t>
      </w:r>
      <w:r w:rsidRPr="00290ACE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06BA0795" w14:textId="77777777" w:rsidR="00704385" w:rsidRPr="00290ACE" w:rsidRDefault="00704385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</w:p>
    <w:p w14:paraId="29C18665" w14:textId="77777777" w:rsidR="00C84747" w:rsidRPr="00290ACE" w:rsidRDefault="00C84747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b/>
          <w:sz w:val="24"/>
          <w:szCs w:val="24"/>
        </w:rPr>
        <w:t xml:space="preserve">Исходные данные </w:t>
      </w:r>
      <w:r w:rsidR="00D32059" w:rsidRPr="00290ACE">
        <w:rPr>
          <w:b/>
          <w:sz w:val="24"/>
          <w:szCs w:val="24"/>
        </w:rPr>
        <w:t>для проектирования</w:t>
      </w:r>
    </w:p>
    <w:p w14:paraId="004D8B11" w14:textId="796535DC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871360">
        <w:rPr>
          <w:b/>
          <w:bCs/>
          <w:iCs/>
          <w:sz w:val="24"/>
          <w:szCs w:val="24"/>
        </w:rPr>
        <w:t>30</w:t>
      </w:r>
      <w:r w:rsidRPr="00290ACE">
        <w:rPr>
          <w:b/>
          <w:bCs/>
          <w:iCs/>
          <w:sz w:val="24"/>
          <w:szCs w:val="24"/>
        </w:rPr>
        <w:t xml:space="preserve"> кВт.</w:t>
      </w:r>
    </w:p>
    <w:p w14:paraId="39DCAB65" w14:textId="0F65FC9E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871360">
        <w:rPr>
          <w:b/>
          <w:bCs/>
          <w:iCs/>
          <w:sz w:val="24"/>
          <w:szCs w:val="24"/>
        </w:rPr>
        <w:t>вторая</w:t>
      </w:r>
      <w:r w:rsidR="00CC6433" w:rsidRPr="00290ACE">
        <w:rPr>
          <w:b/>
          <w:bCs/>
          <w:iCs/>
          <w:sz w:val="24"/>
          <w:szCs w:val="24"/>
        </w:rPr>
        <w:t>.</w:t>
      </w:r>
    </w:p>
    <w:p w14:paraId="61A81F94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290ACE">
        <w:rPr>
          <w:bCs/>
          <w:iCs/>
          <w:sz w:val="24"/>
          <w:szCs w:val="24"/>
        </w:rPr>
        <w:t>–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/>
          <w:bCs/>
          <w:iCs/>
          <w:sz w:val="24"/>
          <w:szCs w:val="24"/>
        </w:rPr>
        <w:t>0,</w:t>
      </w:r>
      <w:r w:rsidR="001F4181">
        <w:rPr>
          <w:b/>
          <w:bCs/>
          <w:iCs/>
          <w:sz w:val="24"/>
          <w:szCs w:val="24"/>
        </w:rPr>
        <w:t>4</w:t>
      </w:r>
      <w:r w:rsidRPr="00290ACE">
        <w:rPr>
          <w:b/>
          <w:bCs/>
          <w:iCs/>
          <w:sz w:val="24"/>
          <w:szCs w:val="24"/>
        </w:rPr>
        <w:t xml:space="preserve"> кВ.</w:t>
      </w:r>
    </w:p>
    <w:p w14:paraId="09D0497C" w14:textId="77777777" w:rsidR="00B173FB" w:rsidRPr="00290ACE" w:rsidRDefault="00B173FB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290ACE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290ACE">
        <w:rPr>
          <w:bCs/>
          <w:iCs/>
          <w:sz w:val="24"/>
          <w:szCs w:val="24"/>
        </w:rPr>
        <w:t>.</w:t>
      </w:r>
    </w:p>
    <w:p w14:paraId="169FCFEC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290ACE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0BF85B37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lastRenderedPageBreak/>
        <w:t xml:space="preserve">Схемы нормального режима </w:t>
      </w:r>
      <w:r w:rsidR="00E1597B" w:rsidRPr="00290ACE">
        <w:rPr>
          <w:bCs/>
          <w:iCs/>
          <w:sz w:val="24"/>
          <w:szCs w:val="24"/>
        </w:rPr>
        <w:t xml:space="preserve">ПС, РП, ТП и </w:t>
      </w:r>
      <w:r w:rsidRPr="00290ACE">
        <w:rPr>
          <w:bCs/>
          <w:iCs/>
          <w:sz w:val="24"/>
          <w:szCs w:val="24"/>
        </w:rPr>
        <w:t>фидеров сети 6-10 кВ</w:t>
      </w:r>
      <w:r w:rsidR="00A61A96" w:rsidRPr="00290ACE">
        <w:rPr>
          <w:bCs/>
          <w:iCs/>
          <w:sz w:val="24"/>
          <w:szCs w:val="24"/>
        </w:rPr>
        <w:t xml:space="preserve"> и 0,4 кВ</w:t>
      </w:r>
      <w:r w:rsidRPr="00290ACE">
        <w:rPr>
          <w:bCs/>
          <w:iCs/>
          <w:sz w:val="24"/>
          <w:szCs w:val="24"/>
        </w:rPr>
        <w:t>.</w:t>
      </w:r>
    </w:p>
    <w:p w14:paraId="51D01596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6D8F5B5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14:paraId="3C56EEE8" w14:textId="77777777" w:rsidR="00E1597B" w:rsidRPr="00290ACE" w:rsidRDefault="00E1597B" w:rsidP="00F37843">
      <w:pPr>
        <w:pStyle w:val="af3"/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6E17FF10" w14:textId="77777777" w:rsidR="00B93595" w:rsidRPr="00290ACE" w:rsidRDefault="00B93595" w:rsidP="00F37843">
      <w:pPr>
        <w:pStyle w:val="ad"/>
        <w:ind w:left="0" w:firstLine="851"/>
        <w:jc w:val="both"/>
        <w:rPr>
          <w:b/>
          <w:sz w:val="24"/>
          <w:szCs w:val="24"/>
        </w:rPr>
      </w:pPr>
    </w:p>
    <w:p w14:paraId="29A0FF47" w14:textId="77777777" w:rsidR="00C84747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проектированию</w:t>
      </w:r>
    </w:p>
    <w:p w14:paraId="206E0104" w14:textId="77777777" w:rsidR="00A07696" w:rsidRPr="00290ACE" w:rsidRDefault="00D87DA2" w:rsidP="00F37843">
      <w:pPr>
        <w:pStyle w:val="ad"/>
        <w:ind w:left="0" w:firstLine="851"/>
        <w:jc w:val="both"/>
        <w:rPr>
          <w:b/>
          <w:bCs/>
          <w:iCs/>
          <w:sz w:val="24"/>
          <w:szCs w:val="24"/>
        </w:rPr>
      </w:pPr>
      <w:r w:rsidRPr="00290ACE">
        <w:rPr>
          <w:b/>
          <w:bCs/>
          <w:iCs/>
          <w:sz w:val="24"/>
          <w:szCs w:val="24"/>
        </w:rPr>
        <w:t>Проектно-сметная</w:t>
      </w:r>
      <w:r w:rsidR="00E813D6" w:rsidRPr="00290ACE">
        <w:rPr>
          <w:b/>
          <w:bCs/>
          <w:iCs/>
          <w:sz w:val="24"/>
          <w:szCs w:val="24"/>
        </w:rPr>
        <w:t xml:space="preserve"> документация</w:t>
      </w:r>
    </w:p>
    <w:p w14:paraId="3729AF1A" w14:textId="77777777" w:rsidR="00E813D6" w:rsidRPr="00290ACE" w:rsidRDefault="00E813D6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Пояснительная записка.</w:t>
      </w:r>
    </w:p>
    <w:p w14:paraId="552F3835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части:</w:t>
      </w:r>
    </w:p>
    <w:p w14:paraId="0F8C3933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реквизиты </w:t>
      </w:r>
      <w:r w:rsidR="00A742B8" w:rsidRPr="00290ACE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290ACE">
        <w:rPr>
          <w:sz w:val="24"/>
          <w:szCs w:val="24"/>
        </w:rPr>
        <w:t>документов, на основании которых принят</w:t>
      </w:r>
      <w:r w:rsidR="009E707E" w:rsidRPr="00290ACE">
        <w:rPr>
          <w:sz w:val="24"/>
          <w:szCs w:val="24"/>
        </w:rPr>
        <w:t>о решение о разработке проектно-сметной</w:t>
      </w:r>
      <w:r w:rsidRPr="00290ACE">
        <w:rPr>
          <w:sz w:val="24"/>
          <w:szCs w:val="24"/>
        </w:rPr>
        <w:t xml:space="preserve"> документации;</w:t>
      </w:r>
    </w:p>
    <w:p w14:paraId="117B1B3E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</w:t>
      </w:r>
      <w:r w:rsidR="00EB3DF6" w:rsidRPr="00290ACE">
        <w:rPr>
          <w:sz w:val="24"/>
          <w:szCs w:val="24"/>
        </w:rPr>
        <w:t>и условия для подготовки проек</w:t>
      </w:r>
      <w:r w:rsidR="009E707E" w:rsidRPr="00290ACE">
        <w:rPr>
          <w:sz w:val="24"/>
          <w:szCs w:val="24"/>
        </w:rPr>
        <w:t>тно-сметной</w:t>
      </w:r>
      <w:r w:rsidR="00EB3DF6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>;</w:t>
      </w:r>
    </w:p>
    <w:p w14:paraId="3AD0D877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290ACE">
        <w:rPr>
          <w:bCs/>
          <w:sz w:val="24"/>
          <w:szCs w:val="24"/>
        </w:rPr>
        <w:t xml:space="preserve">объекта (ов) 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="00A616F9" w:rsidRPr="00290ACE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290ACE">
        <w:rPr>
          <w:bCs/>
          <w:sz w:val="24"/>
          <w:szCs w:val="24"/>
        </w:rPr>
        <w:t xml:space="preserve"> Калужской</w:t>
      </w:r>
      <w:r w:rsidR="00A616F9" w:rsidRPr="00290ACE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290ACE">
        <w:rPr>
          <w:bCs/>
          <w:sz w:val="24"/>
          <w:szCs w:val="24"/>
        </w:rPr>
        <w:t xml:space="preserve">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sz w:val="24"/>
          <w:szCs w:val="24"/>
        </w:rPr>
        <w:t>;</w:t>
      </w:r>
    </w:p>
    <w:p w14:paraId="790D16E2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290ACE">
        <w:rPr>
          <w:sz w:val="24"/>
          <w:szCs w:val="24"/>
        </w:rPr>
        <w:t xml:space="preserve">(в т.ч. с учетом </w:t>
      </w:r>
      <w:r w:rsidR="00C9203B" w:rsidRPr="00290ACE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290ACE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0633CB26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проектируемых объектах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290ACE">
        <w:rPr>
          <w:sz w:val="24"/>
          <w:szCs w:val="24"/>
        </w:rPr>
        <w:t xml:space="preserve">, пропускная способность, </w:t>
      </w:r>
      <w:r w:rsidR="00A938ED" w:rsidRPr="00290ACE">
        <w:rPr>
          <w:sz w:val="24"/>
          <w:szCs w:val="24"/>
        </w:rPr>
        <w:t>полоса</w:t>
      </w:r>
      <w:r w:rsidR="00EB3DF6" w:rsidRPr="00290ACE">
        <w:rPr>
          <w:sz w:val="24"/>
          <w:szCs w:val="24"/>
        </w:rPr>
        <w:t xml:space="preserve"> отвода</w:t>
      </w:r>
      <w:r w:rsidRPr="00290ACE">
        <w:rPr>
          <w:sz w:val="24"/>
          <w:szCs w:val="24"/>
        </w:rPr>
        <w:t>;</w:t>
      </w:r>
    </w:p>
    <w:p w14:paraId="0C052BC7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3D6D22E5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1EE08E79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6D6C0D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 xml:space="preserve"> (категория, протяженность, проектная мощность</w:t>
      </w:r>
      <w:r w:rsidR="00EB3DF6" w:rsidRPr="00290ACE">
        <w:rPr>
          <w:sz w:val="24"/>
          <w:szCs w:val="24"/>
        </w:rPr>
        <w:t>, пропускная способность и др.);</w:t>
      </w:r>
    </w:p>
    <w:p w14:paraId="27C68549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5F40662" w14:textId="77777777" w:rsidR="00EB76B1" w:rsidRPr="00290ACE" w:rsidRDefault="00EB76B1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7DA58E4D" w14:textId="77777777" w:rsidR="00E1597B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290ACE">
        <w:rPr>
          <w:sz w:val="24"/>
          <w:szCs w:val="24"/>
        </w:rPr>
        <w:t>сведения о примененных инновационных</w:t>
      </w:r>
      <w:r w:rsidR="00C43425" w:rsidRPr="00290ACE">
        <w:rPr>
          <w:sz w:val="24"/>
          <w:szCs w:val="24"/>
        </w:rPr>
        <w:t xml:space="preserve"> решениях. </w:t>
      </w:r>
      <w:r w:rsidR="00C43425" w:rsidRPr="00290ACE">
        <w:rPr>
          <w:b/>
          <w:sz w:val="24"/>
          <w:szCs w:val="24"/>
        </w:rPr>
        <w:t>Текстовая часть п</w:t>
      </w:r>
      <w:r w:rsidR="009E707E" w:rsidRPr="00290ACE">
        <w:rPr>
          <w:b/>
          <w:sz w:val="24"/>
          <w:szCs w:val="24"/>
        </w:rPr>
        <w:t>ояснительной записки к проектно-сметной</w:t>
      </w:r>
      <w:r w:rsidR="00C43425" w:rsidRPr="00290ACE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535122B9" w14:textId="77777777" w:rsidR="00E8716D" w:rsidRPr="00290ACE" w:rsidRDefault="00E8716D">
      <w:pPr>
        <w:pStyle w:val="af3"/>
        <w:numPr>
          <w:ilvl w:val="0"/>
          <w:numId w:val="12"/>
        </w:numPr>
        <w:tabs>
          <w:tab w:val="left" w:pos="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290ACE">
        <w:rPr>
          <w:sz w:val="24"/>
          <w:szCs w:val="24"/>
        </w:rPr>
        <w:t xml:space="preserve"> со стоимостью на основании сметного расчета</w:t>
      </w:r>
      <w:r w:rsidRPr="00290ACE">
        <w:rPr>
          <w:sz w:val="24"/>
          <w:szCs w:val="24"/>
        </w:rPr>
        <w:t>.</w:t>
      </w:r>
    </w:p>
    <w:p w14:paraId="6AADEBB2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37F95C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14:paraId="57661543" w14:textId="77777777" w:rsidR="00096CD4" w:rsidRPr="00290ACE" w:rsidRDefault="00096CD4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24A9930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290ACE">
        <w:rPr>
          <w:sz w:val="24"/>
          <w:szCs w:val="24"/>
        </w:rPr>
        <w:t>проектной документации</w:t>
      </w:r>
      <w:r w:rsidRPr="00290ACE">
        <w:rPr>
          <w:sz w:val="24"/>
          <w:szCs w:val="24"/>
        </w:rPr>
        <w:t xml:space="preserve"> с участием Подрядчика и заводов-изготовител</w:t>
      </w:r>
      <w:r w:rsidR="001A6DEB" w:rsidRPr="00290ACE">
        <w:rPr>
          <w:sz w:val="24"/>
          <w:szCs w:val="24"/>
        </w:rPr>
        <w:t>ей, указанных в ТЭО, а также</w:t>
      </w:r>
      <w:r w:rsidRPr="00290ACE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290ACE">
        <w:rPr>
          <w:sz w:val="24"/>
          <w:szCs w:val="24"/>
        </w:rPr>
        <w:t xml:space="preserve">учтены при разработке </w:t>
      </w:r>
      <w:r w:rsidRPr="00290ACE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02E384DB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290ACE">
        <w:rPr>
          <w:sz w:val="24"/>
          <w:szCs w:val="24"/>
        </w:rPr>
        <w:t>и вторичного оборудования</w:t>
      </w:r>
      <w:r w:rsidRPr="00290ACE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«Россети», наличие в реестрах российской промышленной продукции Минпромторг РФ и Минцифры РФ (при необходимости). </w:t>
      </w:r>
    </w:p>
    <w:p w14:paraId="6D6C84CC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772F82A2" w14:textId="77777777" w:rsidR="00780AA9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 полосы отвода.</w:t>
      </w:r>
    </w:p>
    <w:p w14:paraId="74B37536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Привести в текстовой части </w:t>
      </w:r>
    </w:p>
    <w:p w14:paraId="23A49C4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7D0BBC1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планировочной организации земельного участка;</w:t>
      </w:r>
    </w:p>
    <w:p w14:paraId="463B7A99" w14:textId="77777777" w:rsidR="00F25DD8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290ACE">
        <w:rPr>
          <w:sz w:val="24"/>
          <w:szCs w:val="24"/>
        </w:rPr>
        <w:t>ъекта электросетевого комплекса;</w:t>
      </w:r>
    </w:p>
    <w:p w14:paraId="72DB1AEB" w14:textId="77777777" w:rsidR="00780AA9" w:rsidRPr="00290ACE" w:rsidRDefault="00F25DD8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290ACE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290ACE">
        <w:rPr>
          <w:sz w:val="24"/>
          <w:szCs w:val="24"/>
        </w:rPr>
        <w:t xml:space="preserve"> </w:t>
      </w:r>
    </w:p>
    <w:p w14:paraId="5AA49352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6B484A1" w14:textId="77777777" w:rsidR="00780AA9" w:rsidRPr="00290ACE" w:rsidRDefault="00CC6D2C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290ACE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290ACE">
        <w:rPr>
          <w:sz w:val="24"/>
          <w:szCs w:val="24"/>
        </w:rPr>
        <w:t>;</w:t>
      </w:r>
    </w:p>
    <w:p w14:paraId="06511E83" w14:textId="77777777" w:rsidR="00780AA9" w:rsidRPr="00290ACE" w:rsidRDefault="004B639D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</w:t>
      </w:r>
      <w:r w:rsidR="00CC6D2C" w:rsidRPr="00290ACE">
        <w:rPr>
          <w:sz w:val="24"/>
          <w:szCs w:val="24"/>
        </w:rPr>
        <w:t xml:space="preserve">асти от </w:t>
      </w:r>
      <w:r w:rsidR="00CC6433" w:rsidRPr="00290ACE">
        <w:rPr>
          <w:sz w:val="24"/>
          <w:szCs w:val="24"/>
        </w:rPr>
        <w:t>17.11.2015 №641</w:t>
      </w:r>
      <w:r w:rsidR="00CC6D2C" w:rsidRPr="00290ACE">
        <w:rPr>
          <w:sz w:val="24"/>
          <w:szCs w:val="24"/>
        </w:rPr>
        <w:t>.</w:t>
      </w:r>
    </w:p>
    <w:p w14:paraId="710C2B2E" w14:textId="77777777" w:rsidR="00330B28" w:rsidRPr="00290ACE" w:rsidRDefault="00330B28" w:rsidP="00F37843">
      <w:pPr>
        <w:pStyle w:val="af3"/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по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выбору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земельного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участка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для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размещения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объекта (ов) капитального строительства:</w:t>
      </w:r>
    </w:p>
    <w:p w14:paraId="7AE16843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469C98D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290ACE">
        <w:rPr>
          <w:bCs/>
          <w:iCs/>
          <w:sz w:val="24"/>
          <w:szCs w:val="24"/>
        </w:rPr>
        <w:t>Россети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5965FFC3" w14:textId="77777777" w:rsidR="00E1597B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911B80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</w:t>
      </w:r>
    </w:p>
    <w:p w14:paraId="77CCC1DF" w14:textId="77777777" w:rsidR="00086937" w:rsidRPr="00290ACE" w:rsidRDefault="002E4B30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290ACE">
        <w:rPr>
          <w:sz w:val="24"/>
          <w:szCs w:val="24"/>
        </w:rPr>
        <w:t>линейного объекта электросетевого комплекса</w:t>
      </w:r>
      <w:r w:rsidRPr="00290ACE">
        <w:rPr>
          <w:sz w:val="24"/>
          <w:szCs w:val="24"/>
        </w:rPr>
        <w:t xml:space="preserve"> (КЛ/ВЛ)</w:t>
      </w:r>
      <w:r w:rsidR="00086937" w:rsidRPr="00290ACE">
        <w:rPr>
          <w:sz w:val="24"/>
          <w:szCs w:val="24"/>
        </w:rPr>
        <w:t>;</w:t>
      </w:r>
    </w:p>
    <w:p w14:paraId="05367B1B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290ACE">
        <w:rPr>
          <w:sz w:val="24"/>
          <w:szCs w:val="24"/>
        </w:rPr>
        <w:t>молниезащите</w:t>
      </w:r>
      <w:r w:rsidRPr="00290ACE">
        <w:rPr>
          <w:sz w:val="24"/>
          <w:szCs w:val="24"/>
        </w:rPr>
        <w:t>,</w:t>
      </w:r>
      <w:r w:rsidR="002E4B30" w:rsidRPr="00290ACE">
        <w:rPr>
          <w:sz w:val="24"/>
          <w:szCs w:val="24"/>
        </w:rPr>
        <w:t xml:space="preserve"> заземлению,</w:t>
      </w:r>
      <w:r w:rsidRPr="00290ACE">
        <w:rPr>
          <w:sz w:val="24"/>
          <w:szCs w:val="24"/>
        </w:rPr>
        <w:t xml:space="preserve"> а также мер по защите конструкций от коррозии и др.);</w:t>
      </w:r>
    </w:p>
    <w:p w14:paraId="161D6E4A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типов и </w:t>
      </w:r>
      <w:r w:rsidR="002E4B30" w:rsidRPr="00290ACE">
        <w:rPr>
          <w:sz w:val="24"/>
          <w:szCs w:val="24"/>
        </w:rPr>
        <w:t>параметров</w:t>
      </w:r>
      <w:r w:rsidRPr="00290ACE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021CB832" w14:textId="77777777" w:rsidR="002E4B30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конструкций фундаментов, опор;</w:t>
      </w:r>
    </w:p>
    <w:p w14:paraId="22D30931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</w:t>
      </w:r>
      <w:r w:rsidR="00330B28" w:rsidRPr="00290ACE">
        <w:rPr>
          <w:sz w:val="24"/>
          <w:szCs w:val="24"/>
        </w:rPr>
        <w:t>конструктивных элементов кабельной линии (кабельной вставки, в.ч. соединительных и концевых муфт);</w:t>
      </w:r>
      <w:r w:rsidRPr="00290ACE">
        <w:rPr>
          <w:sz w:val="24"/>
          <w:szCs w:val="24"/>
        </w:rPr>
        <w:t xml:space="preserve"> </w:t>
      </w:r>
    </w:p>
    <w:p w14:paraId="15146B08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4B5ACE4C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290ACE">
        <w:rPr>
          <w:i/>
          <w:sz w:val="24"/>
          <w:szCs w:val="24"/>
        </w:rPr>
        <w:t>в случае если предусмотрено Т</w:t>
      </w:r>
      <w:r w:rsidR="00CC6433" w:rsidRPr="00290ACE">
        <w:rPr>
          <w:i/>
          <w:sz w:val="24"/>
          <w:szCs w:val="24"/>
        </w:rPr>
        <w:t>З</w:t>
      </w:r>
      <w:r w:rsidRPr="00290ACE">
        <w:rPr>
          <w:sz w:val="24"/>
          <w:szCs w:val="24"/>
        </w:rPr>
        <w:t xml:space="preserve">. </w:t>
      </w:r>
    </w:p>
    <w:p w14:paraId="75A922E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4AC19CE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схема нормального режима ЛЭП 0,4-</w:t>
      </w:r>
      <w:r w:rsidRPr="00290ACE">
        <w:rPr>
          <w:bCs/>
          <w:sz w:val="24"/>
          <w:szCs w:val="24"/>
        </w:rPr>
        <w:t>10 (6) кВ и поопорная схема (для реконструируемых ВЛ)</w:t>
      </w:r>
      <w:r w:rsidRPr="00290ACE">
        <w:rPr>
          <w:bCs/>
          <w:iCs/>
          <w:sz w:val="24"/>
          <w:szCs w:val="24"/>
        </w:rPr>
        <w:t>;</w:t>
      </w:r>
    </w:p>
    <w:p w14:paraId="0966EEA6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4CDDFEB1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7B80A277" w14:textId="77777777" w:rsidR="00330B28" w:rsidRPr="00290ACE" w:rsidRDefault="00330B28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10E5AB17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55E14E92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крепления опор (при необходимости);</w:t>
      </w:r>
    </w:p>
    <w:p w14:paraId="3F90203D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</w:t>
      </w:r>
      <w:r w:rsidRPr="00290ACE">
        <w:rPr>
          <w:bCs/>
          <w:iCs/>
          <w:sz w:val="24"/>
          <w:szCs w:val="24"/>
        </w:rPr>
        <w:t>рофили пересечен</w:t>
      </w:r>
      <w:r w:rsidR="00C224FD" w:rsidRPr="00290ACE">
        <w:rPr>
          <w:bCs/>
          <w:iCs/>
          <w:sz w:val="24"/>
          <w:szCs w:val="24"/>
        </w:rPr>
        <w:t>ий с инженерными коммуникациями;</w:t>
      </w:r>
    </w:p>
    <w:p w14:paraId="17319EE7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узлов перехода с кабельной линии на воздушную линию;</w:t>
      </w:r>
    </w:p>
    <w:p w14:paraId="65A9B61E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3ABC9190" w14:textId="77777777" w:rsidR="00E1597B" w:rsidRPr="00290ACE" w:rsidRDefault="00C224FD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290ACE">
        <w:rPr>
          <w:bCs/>
          <w:iCs/>
          <w:sz w:val="24"/>
          <w:szCs w:val="24"/>
        </w:rPr>
        <w:t xml:space="preserve"> </w:t>
      </w:r>
      <w:r w:rsidR="00925EC8" w:rsidRPr="00290ACE">
        <w:rPr>
          <w:sz w:val="24"/>
          <w:szCs w:val="24"/>
        </w:rPr>
        <w:t>(разъединитель, реклоузер)</w:t>
      </w:r>
      <w:r w:rsidR="00330B28" w:rsidRPr="00290ACE">
        <w:rPr>
          <w:sz w:val="24"/>
          <w:szCs w:val="24"/>
        </w:rPr>
        <w:t>.</w:t>
      </w:r>
      <w:r w:rsidRPr="00290ACE">
        <w:rPr>
          <w:bCs/>
          <w:iCs/>
          <w:sz w:val="24"/>
          <w:szCs w:val="24"/>
        </w:rPr>
        <w:t xml:space="preserve"> </w:t>
      </w:r>
    </w:p>
    <w:p w14:paraId="2E6B3BF8" w14:textId="77777777" w:rsidR="00217F05" w:rsidRPr="00290ACE" w:rsidRDefault="00217F05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290ACE">
        <w:rPr>
          <w:bCs/>
          <w:iCs/>
          <w:sz w:val="24"/>
          <w:szCs w:val="24"/>
        </w:rPr>
        <w:t>а (включается в состав проектно-сметной</w:t>
      </w:r>
      <w:r w:rsidRPr="00290ACE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62E8757B" w14:textId="77777777" w:rsidR="00330B28" w:rsidRPr="00290ACE" w:rsidRDefault="00330B2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строительства:</w:t>
      </w:r>
    </w:p>
    <w:p w14:paraId="0AEFC81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BDC4DCF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3DA1D92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0514E75E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0DFCC317" w14:textId="77777777" w:rsidR="00330B28" w:rsidRPr="00290ACE" w:rsidRDefault="00330B28">
      <w:pPr>
        <w:numPr>
          <w:ilvl w:val="0"/>
          <w:numId w:val="10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34D4F6D7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</w:t>
      </w:r>
      <w:r w:rsidR="00F00393" w:rsidRPr="00290ACE">
        <w:rPr>
          <w:bCs/>
          <w:iCs/>
          <w:sz w:val="24"/>
          <w:szCs w:val="24"/>
        </w:rPr>
        <w:t>ятия по охране окружающей среды.</w:t>
      </w:r>
    </w:p>
    <w:p w14:paraId="690E5365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</w:t>
      </w:r>
      <w:r w:rsidR="00F00393" w:rsidRPr="00290ACE">
        <w:rPr>
          <w:bCs/>
          <w:iCs/>
          <w:sz w:val="24"/>
          <w:szCs w:val="24"/>
        </w:rPr>
        <w:t>еспечению пожарной безопасности.</w:t>
      </w:r>
    </w:p>
    <w:p w14:paraId="65A239DB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290ACE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1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290ACE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B92838B" w14:textId="77777777" w:rsidR="00777E1E" w:rsidRPr="00290ACE" w:rsidRDefault="00777E1E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5ECD1E12" w14:textId="77777777" w:rsidR="000F2898" w:rsidRPr="00290ACE" w:rsidRDefault="000F289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сметной документации</w:t>
      </w:r>
    </w:p>
    <w:p w14:paraId="7E0789A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5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421/пр</w:t>
        </w:r>
      </w:hyperlink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6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14:paraId="0239BCB2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C089C1A" w14:textId="77777777" w:rsidR="009D6F86" w:rsidRPr="00290ACE" w:rsidRDefault="00141ED2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7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№1046/пр от 30.12.2021</w:t>
        </w:r>
      </w:hyperlink>
      <w:r w:rsidRPr="00290ACE">
        <w:rPr>
          <w:bCs/>
          <w:iCs/>
          <w:sz w:val="24"/>
          <w:szCs w:val="24"/>
        </w:rPr>
        <w:t xml:space="preserve"> (в редакции </w:t>
      </w:r>
      <w:hyperlink r:id="rId18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№378/пр от 18.05.2022</w:t>
        </w:r>
      </w:hyperlink>
      <w:r w:rsidRPr="00290ACE">
        <w:rPr>
          <w:bCs/>
          <w:iCs/>
          <w:sz w:val="24"/>
          <w:szCs w:val="24"/>
        </w:rPr>
        <w:t xml:space="preserve"> 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№1133/пр от 27.12.2022</w:t>
        </w:r>
      </w:hyperlink>
      <w:r w:rsidRPr="00290ACE">
        <w:rPr>
          <w:bCs/>
          <w:iCs/>
          <w:sz w:val="24"/>
          <w:szCs w:val="24"/>
        </w:rPr>
        <w:t>) использовать базу ФСНБ-2</w:t>
      </w:r>
      <w:r w:rsidR="00404776" w:rsidRPr="00290ACE">
        <w:rPr>
          <w:bCs/>
          <w:iCs/>
          <w:sz w:val="24"/>
          <w:szCs w:val="24"/>
        </w:rPr>
        <w:t>022 с актуальными дополнениями.</w:t>
      </w:r>
    </w:p>
    <w:p w14:paraId="71598E6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3B9DB9E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</w:t>
      </w:r>
      <w:r w:rsidR="00E7694E" w:rsidRPr="00290ACE">
        <w:rPr>
          <w:bCs/>
          <w:iCs/>
          <w:sz w:val="24"/>
          <w:szCs w:val="24"/>
        </w:rPr>
        <w:t>р</w:t>
      </w:r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0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>, действует с 01.09.2022 года).</w:t>
      </w:r>
    </w:p>
    <w:p w14:paraId="5C2B0527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14:paraId="79719151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14E0BC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CB3E4A4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 xml:space="preserve">приказом Минстроя РФ </w:t>
      </w:r>
      <w:hyperlink r:id="rId2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№421/п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</w:hyperlink>
      <w:r w:rsidRPr="00290ACE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57113C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633D2A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3C9BF144" w14:textId="77777777" w:rsidR="00813E66" w:rsidRPr="00290ACE" w:rsidRDefault="00813E66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2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290ACE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4583882F" w14:textId="498CD4C9" w:rsidR="00864BFC" w:rsidRPr="00290ACE" w:rsidRDefault="00864BFC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sz w:val="24"/>
          <w:szCs w:val="24"/>
        </w:rPr>
        <w:t xml:space="preserve"> –</w:t>
      </w:r>
      <w:r w:rsidRPr="00290ACE">
        <w:rPr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0C3BAE" w14:textId="77777777" w:rsidR="00E813D6" w:rsidRPr="00290ACE" w:rsidRDefault="00CC643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 </w:t>
      </w:r>
      <w:r w:rsidR="00E813D6" w:rsidRPr="00290ACE">
        <w:rPr>
          <w:bCs/>
          <w:iCs/>
          <w:sz w:val="24"/>
          <w:szCs w:val="24"/>
        </w:rPr>
        <w:t xml:space="preserve">Требования к оформлению </w:t>
      </w:r>
      <w:r w:rsidR="005F586E" w:rsidRPr="00290ACE">
        <w:rPr>
          <w:bCs/>
          <w:iCs/>
          <w:sz w:val="24"/>
          <w:szCs w:val="24"/>
        </w:rPr>
        <w:t>ПСД</w:t>
      </w:r>
    </w:p>
    <w:p w14:paraId="0A5A5C6E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47988FBF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290ACE">
        <w:rPr>
          <w:sz w:val="24"/>
          <w:szCs w:val="24"/>
        </w:rPr>
        <w:t>огласно выданных ТУ.</w:t>
      </w:r>
    </w:p>
    <w:p w14:paraId="42CF7D89" w14:textId="77777777" w:rsidR="00031381" w:rsidRPr="00290ACE" w:rsidRDefault="00031381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выполнении рабочей документации необходимо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 руководствоваться положениями </w:t>
      </w:r>
      <w:hyperlink r:id="rId2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290ACE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D0FC0DF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5066E528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16720793" w14:textId="5253818E" w:rsidR="00864BFC" w:rsidRPr="00290ACE" w:rsidRDefault="00864BFC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bCs/>
          <w:iCs/>
          <w:sz w:val="24"/>
          <w:szCs w:val="24"/>
        </w:rPr>
        <w:t xml:space="preserve"> –</w:t>
      </w:r>
      <w:r w:rsidRPr="00290ACE">
        <w:rPr>
          <w:bCs/>
          <w:iCs/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2F99564A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290ACE">
        <w:rPr>
          <w:bCs/>
          <w:iCs/>
          <w:sz w:val="24"/>
          <w:szCs w:val="24"/>
        </w:rPr>
        <w:t xml:space="preserve">указать серии типовых проектов </w:t>
      </w:r>
      <w:r w:rsidRPr="00290ACE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14:paraId="28901E17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Прилагаемые документы: </w:t>
      </w:r>
    </w:p>
    <w:p w14:paraId="3BDF1D97" w14:textId="77777777" w:rsidR="00031381" w:rsidRPr="00290ACE" w:rsidRDefault="00EF1DB7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типовые проекты на </w:t>
      </w:r>
      <w:r w:rsidR="00031381" w:rsidRPr="00290ACE">
        <w:rPr>
          <w:bCs/>
          <w:iCs/>
          <w:sz w:val="24"/>
          <w:szCs w:val="24"/>
        </w:rPr>
        <w:t>ТП и РП с привязкой к конкретному объекту;</w:t>
      </w:r>
    </w:p>
    <w:p w14:paraId="797EFD66" w14:textId="77777777" w:rsidR="00031381" w:rsidRPr="00290ACE" w:rsidRDefault="00262BB1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hyperlink r:id="rId24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 xml:space="preserve">, изделий и материалов по </w:t>
      </w: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>;</w:t>
      </w:r>
    </w:p>
    <w:p w14:paraId="17CC2034" w14:textId="77777777" w:rsidR="00AC2B80" w:rsidRPr="00290ACE" w:rsidRDefault="003B7E18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опросные листы</w:t>
      </w:r>
      <w:r w:rsidR="00AC2B80" w:rsidRPr="00290ACE">
        <w:rPr>
          <w:sz w:val="24"/>
          <w:szCs w:val="24"/>
        </w:rPr>
        <w:t>;</w:t>
      </w:r>
    </w:p>
    <w:p w14:paraId="0CFC1EF8" w14:textId="77777777" w:rsidR="00031381" w:rsidRPr="00290ACE" w:rsidRDefault="00AC2B80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F3CCCC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1A8919CE" w14:textId="77777777" w:rsidR="00031381" w:rsidRPr="00290ACE" w:rsidRDefault="00031381" w:rsidP="00F37843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290ACE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290ACE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290ACE">
        <w:rPr>
          <w:bCs/>
          <w:iCs/>
          <w:sz w:val="24"/>
          <w:szCs w:val="24"/>
        </w:rPr>
        <w:t>ЗИП и аварийный резерв (при обосновании).</w:t>
      </w:r>
    </w:p>
    <w:p w14:paraId="18AFC510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предоставить в </w:t>
      </w:r>
      <w:r w:rsidR="00BA316E" w:rsidRPr="00290ACE">
        <w:rPr>
          <w:sz w:val="24"/>
          <w:szCs w:val="24"/>
        </w:rPr>
        <w:t>3</w:t>
      </w:r>
      <w:r w:rsidRPr="00290ACE">
        <w:rPr>
          <w:sz w:val="24"/>
          <w:szCs w:val="24"/>
        </w:rPr>
        <w:t xml:space="preserve"> экземплярах на бумажном носителе</w:t>
      </w:r>
      <w:r w:rsidR="001779CE" w:rsidRPr="00290ACE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6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290ACE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290ACE">
        <w:rPr>
          <w:sz w:val="24"/>
          <w:szCs w:val="24"/>
        </w:rPr>
        <w:t>), в переплете с прозрачной пластиковой обложкой)</w:t>
      </w:r>
      <w:r w:rsidRPr="00290ACE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290ACE">
        <w:rPr>
          <w:sz w:val="24"/>
          <w:szCs w:val="24"/>
        </w:rPr>
        <w:t>редактируемых</w:t>
      </w:r>
      <w:r w:rsidRPr="00290ACE">
        <w:rPr>
          <w:sz w:val="24"/>
          <w:szCs w:val="24"/>
        </w:rPr>
        <w:t xml:space="preserve"> форматах МS Officе, AutoCAD</w:t>
      </w:r>
      <w:r w:rsidR="00C56591" w:rsidRPr="00290ACE">
        <w:rPr>
          <w:sz w:val="24"/>
          <w:szCs w:val="24"/>
        </w:rPr>
        <w:t xml:space="preserve">, </w:t>
      </w:r>
      <w:r w:rsidR="00C56591" w:rsidRPr="00290ACE">
        <w:rPr>
          <w:sz w:val="24"/>
          <w:szCs w:val="24"/>
          <w:lang w:val="en-US"/>
        </w:rPr>
        <w:t>NanoCAD</w:t>
      </w:r>
      <w:r w:rsidRPr="00290ACE">
        <w:rPr>
          <w:sz w:val="24"/>
          <w:szCs w:val="24"/>
        </w:rPr>
        <w:t xml:space="preserve"> и др.</w:t>
      </w:r>
      <w:r w:rsidR="00706939" w:rsidRPr="00290ACE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290ACE">
        <w:rPr>
          <w:sz w:val="24"/>
          <w:szCs w:val="24"/>
        </w:rPr>
        <w:t>РЗА, входящих в состав проектно-сметной</w:t>
      </w:r>
      <w:r w:rsidR="00706939" w:rsidRPr="00290ACE">
        <w:rPr>
          <w:sz w:val="24"/>
          <w:szCs w:val="24"/>
        </w:rPr>
        <w:t xml:space="preserve"> документации, предоставлять в электронном виде в формате Microsoft Visio</w:t>
      </w:r>
      <w:r w:rsidR="00E05AFF" w:rsidRPr="00290ACE">
        <w:rPr>
          <w:sz w:val="24"/>
          <w:szCs w:val="24"/>
        </w:rPr>
        <w:t xml:space="preserve"> (при необходимости по требованию Заказчика)</w:t>
      </w:r>
      <w:r w:rsidR="00706939" w:rsidRPr="00290ACE">
        <w:rPr>
          <w:sz w:val="24"/>
          <w:szCs w:val="24"/>
        </w:rPr>
        <w:t>.</w:t>
      </w:r>
    </w:p>
    <w:p w14:paraId="2A27A665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E273147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Не допускается передача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в формате PDF с пофайловым разделением страниц.</w:t>
      </w:r>
    </w:p>
    <w:p w14:paraId="509A60A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4D7B1480" w14:textId="77777777" w:rsidR="004C5311" w:rsidRPr="00290ACE" w:rsidRDefault="004C5311" w:rsidP="00F37843">
      <w:pPr>
        <w:pStyle w:val="af3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Разработанная </w:t>
      </w:r>
      <w:r w:rsidR="00AB3C69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05CE5BEE" w14:textId="77777777" w:rsidR="005D5054" w:rsidRPr="00290ACE" w:rsidRDefault="005D5054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58A95C6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290ACE">
        <w:rPr>
          <w:sz w:val="24"/>
          <w:szCs w:val="24"/>
        </w:rPr>
        <w:t xml:space="preserve"> с регламентом РГ БП 11/13.</w:t>
      </w:r>
    </w:p>
    <w:p w14:paraId="7449C17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C8EDB79" w14:textId="77777777" w:rsidR="00703676" w:rsidRPr="00290ACE" w:rsidRDefault="00890887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290ACE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14:paraId="1F869F7B" w14:textId="77777777" w:rsidR="000B1ECA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290ACE">
        <w:rPr>
          <w:bCs/>
          <w:iCs/>
          <w:sz w:val="24"/>
          <w:szCs w:val="24"/>
        </w:rPr>
        <w:t>0,4 - 6(</w:t>
      </w:r>
      <w:r w:rsidRPr="00290ACE">
        <w:rPr>
          <w:bCs/>
          <w:iCs/>
          <w:sz w:val="24"/>
          <w:szCs w:val="24"/>
        </w:rPr>
        <w:t>10</w:t>
      </w:r>
      <w:r w:rsidR="009C2C41" w:rsidRPr="00290ACE">
        <w:rPr>
          <w:bCs/>
          <w:iCs/>
          <w:sz w:val="24"/>
          <w:szCs w:val="24"/>
        </w:rPr>
        <w:t>)</w:t>
      </w:r>
      <w:r w:rsidRPr="00290ACE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290ACE">
        <w:rPr>
          <w:bCs/>
          <w:iCs/>
          <w:sz w:val="24"/>
          <w:szCs w:val="24"/>
        </w:rPr>
        <w:t>Россети Центр» и</w:t>
      </w:r>
      <w:r w:rsidR="00B35A3F" w:rsidRPr="00290ACE">
        <w:rPr>
          <w:bCs/>
          <w:iCs/>
          <w:sz w:val="24"/>
          <w:szCs w:val="24"/>
        </w:rPr>
        <w:t xml:space="preserve"> ПАО</w:t>
      </w:r>
      <w:r w:rsidR="001E0AC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«</w:t>
      </w:r>
      <w:r w:rsidR="00056D1E" w:rsidRPr="00290ACE">
        <w:rPr>
          <w:bCs/>
          <w:iCs/>
          <w:sz w:val="24"/>
          <w:szCs w:val="24"/>
        </w:rPr>
        <w:t>Россети Центр и Приволжье</w:t>
      </w:r>
      <w:r w:rsidRPr="00290ACE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0AA0E217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590E4CDE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290ACE">
        <w:rPr>
          <w:bCs/>
          <w:iCs/>
          <w:sz w:val="24"/>
          <w:szCs w:val="24"/>
        </w:rPr>
        <w:t>ствующим отраслевым требованиям/</w:t>
      </w:r>
    </w:p>
    <w:p w14:paraId="14A7C98D" w14:textId="77777777" w:rsidR="00C26D26" w:rsidRPr="00290ACE" w:rsidRDefault="00C26D2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290ACE">
        <w:rPr>
          <w:bCs/>
          <w:iCs/>
          <w:sz w:val="24"/>
          <w:szCs w:val="24"/>
        </w:rPr>
        <w:t xml:space="preserve"> </w:t>
      </w:r>
      <w:r w:rsidR="00B15570" w:rsidRPr="00290ACE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290ACE">
        <w:rPr>
          <w:bCs/>
          <w:iCs/>
          <w:sz w:val="24"/>
          <w:szCs w:val="24"/>
        </w:rPr>
        <w:t xml:space="preserve"> </w:t>
      </w:r>
      <w:hyperlink r:id="rId27" w:history="1">
        <w:r w:rsidR="00A3514E" w:rsidRPr="00290ACE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290ACE">
        <w:rPr>
          <w:spacing w:val="-2"/>
          <w:sz w:val="24"/>
          <w:szCs w:val="24"/>
        </w:rPr>
        <w:t xml:space="preserve">), </w:t>
      </w:r>
      <w:r w:rsidRPr="00290ACE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03EBE517" w14:textId="77777777" w:rsidR="00B15570" w:rsidRPr="00290ACE" w:rsidRDefault="00B15570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290ACE">
        <w:rPr>
          <w:spacing w:val="-2"/>
          <w:sz w:val="24"/>
          <w:szCs w:val="24"/>
        </w:rPr>
        <w:t xml:space="preserve"> </w:t>
      </w:r>
      <w:r w:rsidRPr="00290ACE">
        <w:rPr>
          <w:spacing w:val="-2"/>
          <w:sz w:val="24"/>
          <w:szCs w:val="24"/>
        </w:rPr>
        <w:t xml:space="preserve">«Россети» по оборудованию и материалам, подлежащим аттестации. </w:t>
      </w:r>
    </w:p>
    <w:p w14:paraId="0BC0660C" w14:textId="77777777" w:rsidR="00C26D26" w:rsidRPr="00290ACE" w:rsidRDefault="00C26D26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290ACE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6F1780CC" w14:textId="77777777" w:rsidR="005D5054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8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290ACE">
          <w:rPr>
            <w:color w:val="000000"/>
            <w:sz w:val="24"/>
            <w:szCs w:val="24"/>
          </w:rPr>
          <w:t>ГОСТ 34.201</w:t>
        </w:r>
      </w:hyperlink>
      <w:r w:rsidRPr="00290ACE">
        <w:rPr>
          <w:sz w:val="24"/>
          <w:szCs w:val="24"/>
        </w:rPr>
        <w:t xml:space="preserve">, </w:t>
      </w:r>
      <w:hyperlink r:id="rId29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290ACE">
          <w:rPr>
            <w:color w:val="000000"/>
            <w:sz w:val="24"/>
            <w:szCs w:val="24"/>
          </w:rPr>
          <w:t>ГОСТ 27300</w:t>
        </w:r>
      </w:hyperlink>
      <w:r w:rsidRPr="00290ACE">
        <w:rPr>
          <w:sz w:val="24"/>
          <w:szCs w:val="24"/>
        </w:rPr>
        <w:t xml:space="preserve">, </w:t>
      </w:r>
      <w:hyperlink r:id="rId30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290ACE">
          <w:rPr>
            <w:color w:val="000000"/>
            <w:sz w:val="24"/>
            <w:szCs w:val="24"/>
          </w:rPr>
          <w:t xml:space="preserve">ГОСТ </w:t>
        </w:r>
        <w:r w:rsidR="00042156" w:rsidRPr="00290ACE">
          <w:rPr>
            <w:color w:val="000000"/>
            <w:sz w:val="24"/>
            <w:szCs w:val="24"/>
          </w:rPr>
          <w:t xml:space="preserve">Р </w:t>
        </w:r>
        <w:r w:rsidRPr="00290ACE">
          <w:rPr>
            <w:color w:val="000000"/>
            <w:sz w:val="24"/>
            <w:szCs w:val="24"/>
          </w:rPr>
          <w:t>2.601</w:t>
        </w:r>
      </w:hyperlink>
      <w:r w:rsidRPr="00290ACE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73B4F2EA" w14:textId="77777777" w:rsidR="008D1529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FD7EEEB" w14:textId="77777777" w:rsidR="000B2022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0B2022" w:rsidRPr="00290ACE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19F5AD93" w14:textId="77777777" w:rsidR="008D1529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8D1529" w:rsidRPr="00290ACE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110B227" w14:textId="77777777" w:rsidR="008D1529" w:rsidRPr="00290ACE" w:rsidRDefault="008D1529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243D54" w:rsidRPr="00290ACE">
        <w:rPr>
          <w:sz w:val="24"/>
          <w:szCs w:val="24"/>
        </w:rPr>
        <w:t xml:space="preserve">и селективности </w:t>
      </w:r>
      <w:r w:rsidRPr="00290ACE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14:paraId="788F3C29" w14:textId="77777777" w:rsidR="00E97357" w:rsidRPr="00290ACE" w:rsidRDefault="00E97357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A03E15D" w14:textId="77777777" w:rsidR="00E97357" w:rsidRPr="00290ACE" w:rsidRDefault="00E9735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1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, утв. Приказом Минрегиона России </w:t>
      </w:r>
      <w:hyperlink r:id="rId33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290ACE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15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290ACE">
        <w:rPr>
          <w:sz w:val="24"/>
          <w:szCs w:val="24"/>
        </w:rPr>
        <w:t xml:space="preserve"> 327</w:t>
      </w:r>
      <w:r w:rsidRPr="00290ACE">
        <w:rPr>
          <w:sz w:val="24"/>
          <w:szCs w:val="24"/>
        </w:rPr>
        <w:t>).</w:t>
      </w:r>
    </w:p>
    <w:p w14:paraId="71E98486" w14:textId="77777777" w:rsidR="00290ACE" w:rsidRPr="006A63A7" w:rsidRDefault="00290ACE" w:rsidP="00F37843">
      <w:pPr>
        <w:pStyle w:val="310"/>
        <w:ind w:firstLine="851"/>
        <w:jc w:val="both"/>
        <w:rPr>
          <w:szCs w:val="26"/>
        </w:rPr>
      </w:pPr>
    </w:p>
    <w:p w14:paraId="268DFD6B" w14:textId="77777777" w:rsidR="004F0A35" w:rsidRPr="00290ACE" w:rsidRDefault="006B5A30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требования к</w:t>
      </w:r>
      <w:r w:rsidR="004F0A35" w:rsidRPr="00290ACE">
        <w:rPr>
          <w:b/>
          <w:sz w:val="24"/>
          <w:szCs w:val="24"/>
        </w:rPr>
        <w:t xml:space="preserve"> </w:t>
      </w:r>
      <w:r w:rsidR="00351BD9" w:rsidRPr="00290ACE">
        <w:rPr>
          <w:b/>
          <w:sz w:val="24"/>
          <w:szCs w:val="24"/>
        </w:rPr>
        <w:t>ВЛ-0,4 кВ</w:t>
      </w:r>
      <w:r w:rsidR="004F0A35" w:rsidRPr="00290ACE">
        <w:rPr>
          <w:b/>
          <w:sz w:val="24"/>
          <w:szCs w:val="24"/>
        </w:rPr>
        <w:t>:</w:t>
      </w:r>
    </w:p>
    <w:p w14:paraId="303FCBB6" w14:textId="2F72C3C6" w:rsidR="001F272D" w:rsidRPr="00290ACE" w:rsidRDefault="00C9706F" w:rsidP="00F37843">
      <w:pPr>
        <w:pStyle w:val="ad"/>
        <w:ind w:left="0" w:firstLine="709"/>
        <w:jc w:val="both"/>
        <w:rPr>
          <w:b/>
          <w:spacing w:val="-6"/>
          <w:sz w:val="24"/>
          <w:szCs w:val="24"/>
        </w:rPr>
      </w:pPr>
      <w:r w:rsidRPr="00C9706F">
        <w:rPr>
          <w:b/>
          <w:spacing w:val="-6"/>
          <w:sz w:val="24"/>
          <w:szCs w:val="24"/>
        </w:rPr>
        <w:t xml:space="preserve">Реконструкция ВЛ-0,4 кВ </w:t>
      </w:r>
      <w:r w:rsidR="00871360" w:rsidRPr="00871360">
        <w:rPr>
          <w:b/>
          <w:spacing w:val="-6"/>
          <w:sz w:val="24"/>
          <w:szCs w:val="24"/>
        </w:rPr>
        <w:t>№ 2 МТП № 9 «Первомайская»</w:t>
      </w:r>
      <w:r w:rsidRPr="00C9706F">
        <w:rPr>
          <w:b/>
          <w:spacing w:val="-6"/>
          <w:sz w:val="24"/>
          <w:szCs w:val="24"/>
        </w:rPr>
        <w:t xml:space="preserve"> со </w:t>
      </w:r>
      <w:r w:rsidR="00CC23F7">
        <w:rPr>
          <w:b/>
          <w:spacing w:val="-6"/>
          <w:sz w:val="24"/>
          <w:szCs w:val="24"/>
        </w:rPr>
        <w:t xml:space="preserve">строительством отпайки от опоры </w:t>
      </w:r>
      <w:r w:rsidR="00700608">
        <w:rPr>
          <w:b/>
          <w:spacing w:val="-6"/>
          <w:sz w:val="24"/>
          <w:szCs w:val="24"/>
        </w:rPr>
        <w:t>№</w:t>
      </w:r>
      <w:r w:rsidR="00871360">
        <w:rPr>
          <w:b/>
          <w:spacing w:val="-6"/>
          <w:sz w:val="24"/>
          <w:szCs w:val="24"/>
        </w:rPr>
        <w:t xml:space="preserve"> 31</w:t>
      </w:r>
      <w:r w:rsidR="00700608">
        <w:rPr>
          <w:b/>
          <w:spacing w:val="-6"/>
          <w:sz w:val="24"/>
          <w:szCs w:val="24"/>
        </w:rPr>
        <w:t xml:space="preserve"> </w:t>
      </w:r>
      <w:r w:rsidRPr="00C9706F">
        <w:rPr>
          <w:b/>
          <w:spacing w:val="-6"/>
          <w:sz w:val="24"/>
          <w:szCs w:val="24"/>
        </w:rPr>
        <w:t xml:space="preserve">до границы земельного участка Заявителя с к.н. </w:t>
      </w:r>
      <w:r w:rsidR="00871360" w:rsidRPr="00871360">
        <w:rPr>
          <w:b/>
          <w:spacing w:val="-6"/>
          <w:sz w:val="24"/>
          <w:szCs w:val="24"/>
        </w:rPr>
        <w:t>40:10:020120:670</w:t>
      </w:r>
      <w:r w:rsidR="00871360">
        <w:rPr>
          <w:b/>
          <w:spacing w:val="-6"/>
          <w:sz w:val="24"/>
          <w:szCs w:val="24"/>
        </w:rPr>
        <w:t xml:space="preserve"> (для резервного источника)</w:t>
      </w:r>
      <w:r w:rsidR="001F272D" w:rsidRPr="00290ACE">
        <w:rPr>
          <w:b/>
          <w:spacing w:val="-6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5"/>
        <w:gridCol w:w="3956"/>
      </w:tblGrid>
      <w:tr w:rsidR="001F272D" w:rsidRPr="002D0112" w14:paraId="0D946629" w14:textId="77777777" w:rsidTr="00281E76">
        <w:trPr>
          <w:tblHeader/>
        </w:trPr>
        <w:tc>
          <w:tcPr>
            <w:tcW w:w="3111" w:type="pct"/>
            <w:vAlign w:val="center"/>
          </w:tcPr>
          <w:p w14:paraId="1A76D6C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889" w:type="pct"/>
            <w:vAlign w:val="center"/>
          </w:tcPr>
          <w:p w14:paraId="5C1ADCC5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Значение</w:t>
            </w:r>
          </w:p>
        </w:tc>
      </w:tr>
      <w:tr w:rsidR="001F272D" w:rsidRPr="002D0112" w14:paraId="151FCD06" w14:textId="77777777" w:rsidTr="00281E76">
        <w:tc>
          <w:tcPr>
            <w:tcW w:w="3111" w:type="pct"/>
            <w:vAlign w:val="center"/>
          </w:tcPr>
          <w:p w14:paraId="111FD84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1889" w:type="pct"/>
            <w:vAlign w:val="center"/>
          </w:tcPr>
          <w:p w14:paraId="0DB9348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0,4 кВ</w:t>
            </w:r>
          </w:p>
        </w:tc>
      </w:tr>
      <w:tr w:rsidR="001F272D" w:rsidRPr="002D0112" w14:paraId="433BA846" w14:textId="77777777" w:rsidTr="00281E76">
        <w:trPr>
          <w:trHeight w:val="589"/>
        </w:trPr>
        <w:tc>
          <w:tcPr>
            <w:tcW w:w="3111" w:type="pct"/>
          </w:tcPr>
          <w:p w14:paraId="00090D5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889" w:type="pct"/>
            <w:vAlign w:val="center"/>
          </w:tcPr>
          <w:p w14:paraId="765171E2" w14:textId="2DBFE908" w:rsidR="001F272D" w:rsidRPr="002D0112" w:rsidRDefault="00871360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0,55</w:t>
            </w:r>
          </w:p>
          <w:p w14:paraId="2D8ADC8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55B2638A" w14:textId="77777777" w:rsidTr="00281E76">
        <w:tc>
          <w:tcPr>
            <w:tcW w:w="3111" w:type="pct"/>
            <w:vAlign w:val="center"/>
          </w:tcPr>
          <w:p w14:paraId="62B34ED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Тип провода</w:t>
            </w:r>
          </w:p>
        </w:tc>
        <w:tc>
          <w:tcPr>
            <w:tcW w:w="1889" w:type="pct"/>
            <w:vAlign w:val="center"/>
          </w:tcPr>
          <w:p w14:paraId="13E52810" w14:textId="45D5660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СИП</w:t>
            </w:r>
            <w:r w:rsidR="00CA2856">
              <w:rPr>
                <w:sz w:val="22"/>
                <w:szCs w:val="22"/>
              </w:rPr>
              <w:t>н</w:t>
            </w:r>
            <w:r w:rsidRPr="002D0112">
              <w:rPr>
                <w:sz w:val="22"/>
                <w:szCs w:val="22"/>
              </w:rPr>
              <w:t>-2</w:t>
            </w:r>
          </w:p>
          <w:p w14:paraId="593EB4FE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46245AE8" w14:textId="77777777" w:rsidTr="00281E76">
        <w:trPr>
          <w:trHeight w:val="387"/>
        </w:trPr>
        <w:tc>
          <w:tcPr>
            <w:tcW w:w="3111" w:type="pct"/>
            <w:vAlign w:val="center"/>
          </w:tcPr>
          <w:p w14:paraId="37A19B38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889" w:type="pct"/>
            <w:vAlign w:val="center"/>
          </w:tcPr>
          <w:p w14:paraId="289B8A44" w14:textId="77777777" w:rsidR="00871360" w:rsidRDefault="00871360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871360">
              <w:rPr>
                <w:sz w:val="22"/>
                <w:szCs w:val="22"/>
              </w:rPr>
              <w:t xml:space="preserve">3х50+1х54,6 </w:t>
            </w:r>
          </w:p>
          <w:p w14:paraId="3CD80429" w14:textId="18E1C6FD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2D0112">
              <w:rPr>
                <w:sz w:val="22"/>
                <w:szCs w:val="22"/>
              </w:rPr>
              <w:t xml:space="preserve">, но </w:t>
            </w:r>
            <w:r w:rsidRPr="002D0112">
              <w:rPr>
                <w:sz w:val="22"/>
                <w:szCs w:val="22"/>
                <w:lang w:eastAsia="en-US"/>
              </w:rPr>
              <w:t>не менее 50 мм</w:t>
            </w:r>
            <w:r w:rsidRPr="002D0112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2D0112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1F272D" w:rsidRPr="002D0112" w14:paraId="76AEB8DD" w14:textId="77777777" w:rsidTr="00281E76">
        <w:tc>
          <w:tcPr>
            <w:tcW w:w="3111" w:type="pct"/>
            <w:vAlign w:val="center"/>
          </w:tcPr>
          <w:p w14:paraId="7BC0511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1889" w:type="pct"/>
            <w:vAlign w:val="center"/>
          </w:tcPr>
          <w:p w14:paraId="1BF3E541" w14:textId="08FDFC93" w:rsidR="001F272D" w:rsidRPr="002D0112" w:rsidRDefault="00983882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СВп 110-5</w:t>
            </w:r>
          </w:p>
        </w:tc>
      </w:tr>
      <w:tr w:rsidR="001F272D" w:rsidRPr="002D0112" w14:paraId="2DD25B6F" w14:textId="77777777" w:rsidTr="00281E76">
        <w:tc>
          <w:tcPr>
            <w:tcW w:w="3111" w:type="pct"/>
            <w:vAlign w:val="center"/>
          </w:tcPr>
          <w:p w14:paraId="27F6F6B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1889" w:type="pct"/>
            <w:vAlign w:val="center"/>
          </w:tcPr>
          <w:p w14:paraId="48638AD8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ЖБ*</w:t>
            </w:r>
          </w:p>
        </w:tc>
      </w:tr>
      <w:tr w:rsidR="001F272D" w:rsidRPr="002D0112" w14:paraId="666C6A2F" w14:textId="77777777" w:rsidTr="00281E76">
        <w:tc>
          <w:tcPr>
            <w:tcW w:w="3111" w:type="pct"/>
            <w:vAlign w:val="center"/>
          </w:tcPr>
          <w:p w14:paraId="7A0A786E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Материал анкерных угловых опор</w:t>
            </w:r>
          </w:p>
        </w:tc>
        <w:tc>
          <w:tcPr>
            <w:tcW w:w="1889" w:type="pct"/>
            <w:vAlign w:val="center"/>
          </w:tcPr>
          <w:p w14:paraId="7EBAFC42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ЖБ*</w:t>
            </w:r>
          </w:p>
        </w:tc>
      </w:tr>
      <w:tr w:rsidR="001F272D" w:rsidRPr="002D0112" w14:paraId="1246B62C" w14:textId="77777777" w:rsidTr="00281E76">
        <w:tc>
          <w:tcPr>
            <w:tcW w:w="3111" w:type="pct"/>
            <w:vAlign w:val="center"/>
          </w:tcPr>
          <w:p w14:paraId="683270CD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889" w:type="pct"/>
            <w:vAlign w:val="center"/>
          </w:tcPr>
          <w:p w14:paraId="721E5F9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77A5FD2D" w14:textId="77777777" w:rsidTr="00281E76">
        <w:tc>
          <w:tcPr>
            <w:tcW w:w="3111" w:type="pct"/>
            <w:vAlign w:val="center"/>
          </w:tcPr>
          <w:p w14:paraId="3DC76903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Изгибающий момент стоек для ВЛ 0,4 кВ (не менее), кН·м</w:t>
            </w:r>
          </w:p>
        </w:tc>
        <w:tc>
          <w:tcPr>
            <w:tcW w:w="1889" w:type="pct"/>
            <w:vAlign w:val="center"/>
          </w:tcPr>
          <w:p w14:paraId="26146651" w14:textId="77777777" w:rsidR="001F272D" w:rsidRPr="002D0112" w:rsidRDefault="001F272D" w:rsidP="00F37843">
            <w:pPr>
              <w:tabs>
                <w:tab w:val="num" w:pos="-161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30</w:t>
            </w:r>
          </w:p>
        </w:tc>
      </w:tr>
      <w:tr w:rsidR="001F272D" w:rsidRPr="002D0112" w14:paraId="723F6D8C" w14:textId="77777777" w:rsidTr="00281E76">
        <w:tc>
          <w:tcPr>
            <w:tcW w:w="3111" w:type="pct"/>
            <w:vAlign w:val="center"/>
          </w:tcPr>
          <w:p w14:paraId="35EE99B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889" w:type="pct"/>
            <w:vAlign w:val="center"/>
          </w:tcPr>
          <w:p w14:paraId="1D8AD5F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Да</w:t>
            </w:r>
          </w:p>
        </w:tc>
      </w:tr>
      <w:tr w:rsidR="001F272D" w:rsidRPr="002D0112" w14:paraId="788CD374" w14:textId="77777777" w:rsidTr="00281E76">
        <w:tc>
          <w:tcPr>
            <w:tcW w:w="3111" w:type="pct"/>
            <w:vAlign w:val="center"/>
          </w:tcPr>
          <w:p w14:paraId="065A87A1" w14:textId="59A25562" w:rsidR="001F272D" w:rsidRPr="002D0112" w:rsidRDefault="001F272D" w:rsidP="00F3784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</w:t>
            </w:r>
            <w:r w:rsidR="00281E76" w:rsidRPr="002D0112">
              <w:rPr>
                <w:sz w:val="22"/>
                <w:szCs w:val="22"/>
                <w:lang w:eastAsia="ru-RU"/>
              </w:rPr>
              <w:t xml:space="preserve"> </w:t>
            </w:r>
            <w:r w:rsidRPr="002D0112">
              <w:rPr>
                <w:sz w:val="22"/>
                <w:szCs w:val="22"/>
                <w:lang w:eastAsia="ru-RU"/>
              </w:rPr>
              <w:t>ВЛ:</w:t>
            </w:r>
          </w:p>
        </w:tc>
        <w:tc>
          <w:tcPr>
            <w:tcW w:w="1889" w:type="pct"/>
            <w:vAlign w:val="center"/>
          </w:tcPr>
          <w:p w14:paraId="5A11D10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0B271C97" w14:textId="77777777" w:rsidTr="00281E76">
        <w:tc>
          <w:tcPr>
            <w:tcW w:w="3111" w:type="pct"/>
            <w:vAlign w:val="center"/>
          </w:tcPr>
          <w:p w14:paraId="4D990825" w14:textId="77777777" w:rsidR="001F272D" w:rsidRPr="002D0112" w:rsidRDefault="001F272D" w:rsidP="00F37843">
            <w:pPr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889" w:type="pct"/>
            <w:vAlign w:val="center"/>
          </w:tcPr>
          <w:p w14:paraId="02DA48C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58863D5B" w14:textId="77777777" w:rsidTr="00281E76">
        <w:tc>
          <w:tcPr>
            <w:tcW w:w="3111" w:type="pct"/>
            <w:vAlign w:val="center"/>
          </w:tcPr>
          <w:p w14:paraId="768090F7" w14:textId="77777777" w:rsidR="001F272D" w:rsidRPr="002D0112" w:rsidRDefault="001F272D" w:rsidP="00F37843">
            <w:pPr>
              <w:suppressAutoHyphens w:val="0"/>
              <w:ind w:firstLine="22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Пересечения:</w:t>
            </w:r>
          </w:p>
          <w:p w14:paraId="3D4648D6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4C6500B3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59D8AD64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6880B16A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1889" w:type="pct"/>
            <w:vAlign w:val="center"/>
          </w:tcPr>
          <w:p w14:paraId="2C23126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30ECA586" w14:textId="77777777" w:rsidR="001F272D" w:rsidRPr="002D0112" w:rsidRDefault="001F272D" w:rsidP="002D0112">
      <w:pPr>
        <w:pStyle w:val="ad"/>
        <w:ind w:left="491" w:firstLine="0"/>
        <w:jc w:val="both"/>
        <w:rPr>
          <w:spacing w:val="-6"/>
          <w:sz w:val="22"/>
          <w:szCs w:val="22"/>
        </w:rPr>
      </w:pPr>
    </w:p>
    <w:p w14:paraId="0196DAE1" w14:textId="77777777" w:rsidR="00A84281" w:rsidRPr="002D0112" w:rsidRDefault="00A84281" w:rsidP="002D0112">
      <w:pPr>
        <w:ind w:firstLine="851"/>
        <w:jc w:val="both"/>
        <w:rPr>
          <w:bCs/>
          <w:sz w:val="22"/>
          <w:szCs w:val="22"/>
        </w:rPr>
      </w:pPr>
      <w:r w:rsidRPr="002D0112">
        <w:rPr>
          <w:bCs/>
          <w:sz w:val="22"/>
          <w:szCs w:val="22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14:paraId="5FC76F74" w14:textId="77777777" w:rsidR="00F37843" w:rsidRPr="00290ACE" w:rsidRDefault="00F37843" w:rsidP="00F37843">
      <w:pPr>
        <w:ind w:firstLine="851"/>
        <w:jc w:val="both"/>
        <w:rPr>
          <w:bCs/>
          <w:sz w:val="24"/>
          <w:szCs w:val="24"/>
        </w:rPr>
      </w:pPr>
    </w:p>
    <w:p w14:paraId="13578B02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14:paraId="207C981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6E32020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290ACE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3254608D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6A08D930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(не поддерживающий горения);</w:t>
      </w:r>
    </w:p>
    <w:p w14:paraId="7080E9B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C93052C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провод СИП должен соответствовать </w:t>
      </w:r>
      <w:hyperlink r:id="rId34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color w:val="000000"/>
            <w:sz w:val="24"/>
            <w:szCs w:val="24"/>
            <w:u w:val="single"/>
          </w:rPr>
          <w:t xml:space="preserve">ГОСТ Р </w:t>
        </w:r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4F3A2DD8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290ACE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05FD8E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6B51FA2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14:paraId="42F6A8F2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0BBC32A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4DEF98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7BBBD39A" w14:textId="77777777" w:rsidR="00A84281" w:rsidRPr="00290ACE" w:rsidRDefault="00A84281">
      <w:pPr>
        <w:numPr>
          <w:ilvl w:val="2"/>
          <w:numId w:val="14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2D2D91" w:rsidRPr="00290ACE">
        <w:rPr>
          <w:sz w:val="24"/>
          <w:szCs w:val="24"/>
        </w:rPr>
        <w:t>.</w:t>
      </w:r>
    </w:p>
    <w:p w14:paraId="6FB1A33E" w14:textId="77777777" w:rsidR="00394965" w:rsidRPr="00290ACE" w:rsidRDefault="00394965" w:rsidP="00F37843">
      <w:pPr>
        <w:pStyle w:val="ad"/>
        <w:tabs>
          <w:tab w:val="left" w:pos="0"/>
          <w:tab w:val="left" w:pos="1560"/>
        </w:tabs>
        <w:ind w:left="0" w:firstLine="851"/>
        <w:jc w:val="both"/>
        <w:rPr>
          <w:spacing w:val="-6"/>
          <w:sz w:val="24"/>
          <w:szCs w:val="24"/>
        </w:rPr>
      </w:pPr>
    </w:p>
    <w:p w14:paraId="0CD07BBC" w14:textId="77777777" w:rsidR="00663EFD" w:rsidRPr="00290ACE" w:rsidRDefault="00663EFD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352798AA" w14:textId="77777777" w:rsidR="00663EFD" w:rsidRPr="00290ACE" w:rsidRDefault="00663EFD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290ACE">
        <w:rPr>
          <w:sz w:val="24"/>
          <w:szCs w:val="24"/>
        </w:rPr>
        <w:t>, в части оптимизации (исключения) следующих проектных решений</w:t>
      </w:r>
      <w:r w:rsidRPr="00290ACE">
        <w:rPr>
          <w:sz w:val="24"/>
          <w:szCs w:val="24"/>
        </w:rPr>
        <w:t xml:space="preserve">: </w:t>
      </w:r>
    </w:p>
    <w:p w14:paraId="4B18828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</w:t>
      </w:r>
      <w:r w:rsidR="00CF4CAE" w:rsidRPr="00290ACE">
        <w:rPr>
          <w:spacing w:val="-6"/>
          <w:sz w:val="24"/>
          <w:szCs w:val="24"/>
        </w:rPr>
        <w:t>и</w:t>
      </w:r>
      <w:r w:rsidRPr="00290ACE">
        <w:rPr>
          <w:spacing w:val="-6"/>
          <w:sz w:val="24"/>
          <w:szCs w:val="24"/>
        </w:rPr>
        <w:t xml:space="preserve"> телеметрии ТП </w:t>
      </w:r>
      <w:r w:rsidR="00FC4A0B" w:rsidRPr="00290ACE">
        <w:rPr>
          <w:spacing w:val="-6"/>
          <w:sz w:val="24"/>
          <w:szCs w:val="24"/>
        </w:rPr>
        <w:t>при реконструкции ТП</w:t>
      </w:r>
      <w:r w:rsidRPr="00290ACE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6546DE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7009103B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26C0950E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14:paraId="45230A09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14:paraId="6C44CDD7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290ACE">
        <w:rPr>
          <w:spacing w:val="-6"/>
          <w:sz w:val="24"/>
          <w:szCs w:val="24"/>
        </w:rPr>
        <w:t>анкерных опор</w:t>
      </w:r>
      <w:r w:rsidRPr="00290ACE">
        <w:rPr>
          <w:spacing w:val="-6"/>
          <w:sz w:val="24"/>
          <w:szCs w:val="24"/>
        </w:rPr>
        <w:t xml:space="preserve"> на стойках СВ-95, СВ-110); </w:t>
      </w:r>
    </w:p>
    <w:p w14:paraId="26999164" w14:textId="77777777" w:rsidR="00663EFD" w:rsidRPr="00290ACE" w:rsidRDefault="00663EFD" w:rsidP="00751A4A">
      <w:pPr>
        <w:numPr>
          <w:ilvl w:val="0"/>
          <w:numId w:val="17"/>
        </w:numPr>
        <w:suppressAutoHyphens w:val="0"/>
        <w:spacing w:line="252" w:lineRule="auto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двухсто</w:t>
      </w:r>
      <w:r w:rsidR="00FC4A0B" w:rsidRPr="00290ACE">
        <w:rPr>
          <w:spacing w:val="-6"/>
          <w:sz w:val="24"/>
          <w:szCs w:val="24"/>
        </w:rPr>
        <w:t>ечных опор А23 (проект 25.0017)</w:t>
      </w:r>
      <w:r w:rsidRPr="00290ACE">
        <w:rPr>
          <w:spacing w:val="-6"/>
          <w:sz w:val="24"/>
          <w:szCs w:val="24"/>
        </w:rPr>
        <w:t xml:space="preserve"> при строительстве ВЛ</w:t>
      </w:r>
      <w:r w:rsidR="00FC4A0B" w:rsidRPr="00290ACE">
        <w:rPr>
          <w:spacing w:val="-6"/>
          <w:sz w:val="24"/>
          <w:szCs w:val="24"/>
        </w:rPr>
        <w:t>И 0,4 кВ протяженностью до 42 м</w:t>
      </w:r>
      <w:r w:rsidRPr="00290ACE">
        <w:rPr>
          <w:spacing w:val="-6"/>
          <w:sz w:val="24"/>
          <w:szCs w:val="24"/>
        </w:rPr>
        <w:t xml:space="preserve"> (с применением одностоечных опор типа К21 по проекту 21.0</w:t>
      </w:r>
      <w:r w:rsidR="00AB1942" w:rsidRPr="00290ACE">
        <w:rPr>
          <w:spacing w:val="-6"/>
          <w:sz w:val="24"/>
          <w:szCs w:val="24"/>
        </w:rPr>
        <w:t>112 с заглублением на 3 метра).</w:t>
      </w:r>
    </w:p>
    <w:p w14:paraId="6C6B6C89" w14:textId="77777777" w:rsidR="00290ACE" w:rsidRPr="00290ACE" w:rsidRDefault="00290ACE" w:rsidP="00751A4A">
      <w:pPr>
        <w:suppressAutoHyphens w:val="0"/>
        <w:spacing w:line="252" w:lineRule="auto"/>
        <w:ind w:firstLine="851"/>
        <w:jc w:val="both"/>
        <w:rPr>
          <w:spacing w:val="-6"/>
          <w:sz w:val="24"/>
          <w:szCs w:val="24"/>
        </w:rPr>
      </w:pPr>
    </w:p>
    <w:p w14:paraId="702FC159" w14:textId="77777777" w:rsidR="00FC4A0B" w:rsidRPr="00290ACE" w:rsidRDefault="00FC4A0B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3195DA7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290ACE">
        <w:rPr>
          <w:sz w:val="24"/>
          <w:szCs w:val="24"/>
        </w:rPr>
        <w:t>Требования по обеспечению информационной безопасности</w:t>
      </w:r>
    </w:p>
    <w:p w14:paraId="2F2AC648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7058051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491853D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4554D2E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622B5DBA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36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37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4B78DCD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00C7B42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3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3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85755B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97F6E7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48BDF102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39D3C224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BCBAA29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1F4B9A86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273BFE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идентификация и аутентификация (ИАФ);</w:t>
      </w:r>
    </w:p>
    <w:p w14:paraId="1D96B83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доступом (УПД);</w:t>
      </w:r>
    </w:p>
    <w:p w14:paraId="3A2717D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ограничение программной среды (ОПС);</w:t>
      </w:r>
    </w:p>
    <w:p w14:paraId="08CB3E00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машинных носителей информации (ЗНИ);</w:t>
      </w:r>
    </w:p>
    <w:p w14:paraId="781628C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аудит безопасности (АУД);</w:t>
      </w:r>
    </w:p>
    <w:p w14:paraId="0526CBD6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антивирусная защита (АВЗ);</w:t>
      </w:r>
    </w:p>
    <w:p w14:paraId="3C66821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предотвращение вторжений (компьютерных атак) (СОВ);</w:t>
      </w:r>
    </w:p>
    <w:p w14:paraId="439AADA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целостности (ОЦЛ);</w:t>
      </w:r>
    </w:p>
    <w:p w14:paraId="20041FE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доступности (ОДТ);</w:t>
      </w:r>
    </w:p>
    <w:p w14:paraId="5948CB0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технических средств и систем (ЗТС);</w:t>
      </w:r>
    </w:p>
    <w:p w14:paraId="58A13A1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3C3E2B7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планирование мероприятий по обеспечению безопасности (ПЛН);</w:t>
      </w:r>
    </w:p>
    <w:p w14:paraId="38166D6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конфигурацией (УКФ);</w:t>
      </w:r>
    </w:p>
    <w:p w14:paraId="4F6F6427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обновлениями программного обеспечения (ОПО);</w:t>
      </w:r>
    </w:p>
    <w:p w14:paraId="7F62094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реагирование на инциденты информационной безопасности (ИНЦ);</w:t>
      </w:r>
    </w:p>
    <w:p w14:paraId="6F0BC6B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действий в нештатных ситуациях (ДНС);</w:t>
      </w:r>
    </w:p>
    <w:p w14:paraId="31D2F1C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информирование и обучение персонала (ИПО).</w:t>
      </w:r>
    </w:p>
    <w:p w14:paraId="04927262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013ABC3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4553870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3070442E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5DF46AD5" w14:textId="77777777" w:rsidR="00663EFD" w:rsidRPr="00290ACE" w:rsidRDefault="00663EFD" w:rsidP="00751A4A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04B34A38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проведению СМР и ПНР</w:t>
      </w:r>
    </w:p>
    <w:p w14:paraId="6D32FBD7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Последовательность проведения работ:</w:t>
      </w:r>
    </w:p>
    <w:p w14:paraId="57F45B78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465E7E1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290ACE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47D820C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3DF2E1FF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14:paraId="29D4D319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64B3294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4843F976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2C60E30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31B3DF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3725611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300A447D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14F22B6E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2978E16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1D6BAFA4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473DF926" w14:textId="77777777" w:rsidR="00A941AD" w:rsidRDefault="00A941AD" w:rsidP="00751A4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35A0EC07" w14:textId="77777777" w:rsidR="00F37843" w:rsidRPr="00290ACE" w:rsidRDefault="00F37843" w:rsidP="00751A4A">
      <w:pPr>
        <w:pStyle w:val="af3"/>
        <w:tabs>
          <w:tab w:val="left" w:pos="709"/>
          <w:tab w:val="left" w:pos="1560"/>
        </w:tabs>
        <w:spacing w:line="252" w:lineRule="auto"/>
        <w:ind w:left="851"/>
        <w:jc w:val="both"/>
        <w:rPr>
          <w:bCs/>
          <w:iCs/>
          <w:sz w:val="24"/>
          <w:szCs w:val="24"/>
        </w:rPr>
      </w:pPr>
    </w:p>
    <w:p w14:paraId="2F8C0717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Гарантийные обязательства</w:t>
      </w:r>
    </w:p>
    <w:p w14:paraId="29F8C07E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46FD7206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40C1844" w14:textId="77777777" w:rsidR="00A84281" w:rsidRPr="00290ACE" w:rsidRDefault="00A84281" w:rsidP="00751A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F0B9223" w14:textId="77777777" w:rsidR="0072174C" w:rsidRPr="00290ACE" w:rsidRDefault="0072174C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 xml:space="preserve">Сроки выполнения работ </w:t>
      </w:r>
    </w:p>
    <w:p w14:paraId="59F233B6" w14:textId="33E8C468" w:rsidR="0072174C" w:rsidRPr="00290ACE" w:rsidRDefault="0072174C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2C4141">
        <w:rPr>
          <w:sz w:val="24"/>
          <w:szCs w:val="24"/>
        </w:rPr>
        <w:t>–</w:t>
      </w:r>
      <w:r w:rsidRPr="00290ACE">
        <w:rPr>
          <w:sz w:val="24"/>
          <w:szCs w:val="24"/>
        </w:rPr>
        <w:t xml:space="preserve"> </w:t>
      </w:r>
      <w:r w:rsidR="002C4141">
        <w:rPr>
          <w:sz w:val="24"/>
          <w:szCs w:val="24"/>
        </w:rPr>
        <w:t>26.02.2027г</w:t>
      </w:r>
      <w:r w:rsidRPr="00290ACE">
        <w:rPr>
          <w:sz w:val="24"/>
          <w:szCs w:val="24"/>
        </w:rPr>
        <w:t>.</w:t>
      </w:r>
    </w:p>
    <w:p w14:paraId="3BB6B5A5" w14:textId="77777777" w:rsidR="00A941AD" w:rsidRPr="00290ACE" w:rsidRDefault="00A36A58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6B633D53" w14:textId="77777777" w:rsidR="00B016E7" w:rsidRDefault="00B016E7" w:rsidP="00F37843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2C62EACB" w14:textId="77777777" w:rsidR="00541EDD" w:rsidRPr="00290ACE" w:rsidRDefault="00541EDD" w:rsidP="00F37843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593496CE" w14:textId="77777777" w:rsidR="0041157A" w:rsidRPr="00290ACE" w:rsidRDefault="0041157A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Меры по предоставлению национального режима.</w:t>
      </w:r>
    </w:p>
    <w:p w14:paraId="518A4E34" w14:textId="77777777" w:rsidR="0041157A" w:rsidRPr="00290ACE" w:rsidRDefault="0041157A" w:rsidP="00F37843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290ACE">
        <w:rPr>
          <w:sz w:val="24"/>
          <w:szCs w:val="24"/>
          <w:lang w:eastAsia="ru-RU"/>
        </w:rPr>
        <w:t xml:space="preserve">Основание: </w:t>
      </w:r>
      <w:hyperlink r:id="rId4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290ACE">
        <w:rPr>
          <w:sz w:val="24"/>
          <w:szCs w:val="24"/>
          <w:lang w:eastAsia="ru-RU"/>
        </w:rPr>
        <w:t xml:space="preserve"> </w:t>
      </w:r>
      <w:r w:rsidR="00E90C07" w:rsidRPr="00290ACE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1E6F3E9" w14:textId="77777777" w:rsidR="00E90C07" w:rsidRDefault="00E90C07" w:rsidP="00F37843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57"/>
        <w:gridCol w:w="568"/>
        <w:gridCol w:w="986"/>
        <w:gridCol w:w="1548"/>
        <w:gridCol w:w="3411"/>
      </w:tblGrid>
      <w:tr w:rsidR="00F37843" w:rsidRPr="00940416" w14:paraId="663F899C" w14:textId="77777777" w:rsidTr="00C17C3B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BA093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C055E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69214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0C8A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0ECF6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F37843" w:rsidRPr="00940416" w14:paraId="0AAA7439" w14:textId="77777777" w:rsidTr="00C17C3B">
        <w:trPr>
          <w:cantSplit/>
        </w:trPr>
        <w:tc>
          <w:tcPr>
            <w:tcW w:w="0" w:type="auto"/>
            <w:vMerge/>
            <w:vAlign w:val="center"/>
            <w:hideMark/>
          </w:tcPr>
          <w:p w14:paraId="2E8F036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828F8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C9640C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FDBB3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C5CD5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4C6B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F37843" w:rsidRPr="00940416" w14:paraId="4B742B1A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6FE5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7F14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608C4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B33A1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5499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23265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F37843" w:rsidRPr="00940416" w14:paraId="7DCEE958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5930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70FD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3589F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CD3D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D8947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D1E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</w:tbl>
    <w:p w14:paraId="757C3A0F" w14:textId="77777777" w:rsidR="00C9706F" w:rsidRDefault="00C9706F" w:rsidP="00F37843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14:paraId="39CC418B" w14:textId="77777777" w:rsidR="0072174C" w:rsidRPr="00290ACE" w:rsidRDefault="0072174C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6BFB4124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20FF0581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7282F06A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290ACE">
        <w:rPr>
          <w:sz w:val="24"/>
          <w:szCs w:val="24"/>
        </w:rPr>
        <w:t xml:space="preserve">; </w:t>
      </w:r>
    </w:p>
    <w:p w14:paraId="244E0872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290ACE">
        <w:rPr>
          <w:sz w:val="24"/>
          <w:szCs w:val="24"/>
        </w:rPr>
        <w:t xml:space="preserve"> (действующее издание);</w:t>
      </w:r>
    </w:p>
    <w:p w14:paraId="60A6D3A8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ПТЭ (действующее издание);</w:t>
      </w:r>
    </w:p>
    <w:p w14:paraId="7B12B07D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Федеральный закон Российской Федерации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709B129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69DE2E36" w14:textId="77777777" w:rsidR="0041396A" w:rsidRPr="00290ACE" w:rsidRDefault="0041396A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Приказ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0B9FAFED" w14:textId="77777777" w:rsidR="0041396A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290ACE">
        <w:rPr>
          <w:sz w:val="24"/>
          <w:szCs w:val="24"/>
          <w:lang w:val="en-US"/>
        </w:rPr>
        <w:t>;</w:t>
      </w:r>
    </w:p>
    <w:p w14:paraId="082CD691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5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290ACE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290ACE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B302662" w14:textId="77777777" w:rsidR="0072174C" w:rsidRPr="00290ACE" w:rsidRDefault="0072174C" w:rsidP="00F3784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290ACE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413D4FCC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290ACE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290ACE">
        <w:rPr>
          <w:sz w:val="24"/>
          <w:szCs w:val="24"/>
        </w:rPr>
        <w:t xml:space="preserve"> «О порядке установления</w:t>
      </w:r>
      <w:r w:rsidRPr="00290ACE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82B28E9" w14:textId="77777777" w:rsidR="0072174C" w:rsidRPr="00290ACE" w:rsidRDefault="0072174C" w:rsidP="00F37843">
      <w:pPr>
        <w:pStyle w:val="ad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290ACE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5ACD70BF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166B4421" w14:textId="77777777" w:rsidR="0072174C" w:rsidRPr="00290ACE" w:rsidRDefault="0072174C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Концепция цифровизации сетей на 2018-2030 гг. ПАО «Россети»;</w:t>
      </w:r>
    </w:p>
    <w:p w14:paraId="2C215951" w14:textId="77777777" w:rsidR="0072174C" w:rsidRPr="00290ACE" w:rsidRDefault="00262BB1" w:rsidP="00F37843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5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290ACE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14:paraId="166C3C2A" w14:textId="77777777" w:rsidR="0072174C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5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14:paraId="514CD286" w14:textId="77777777" w:rsidR="0072174C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5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290ACE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0B355286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14:paraId="17AB8B1D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14:paraId="2B04A65C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14:paraId="6C6EF48E" w14:textId="77777777" w:rsidR="0072174C" w:rsidRPr="00290ACE" w:rsidRDefault="0072174C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6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14:paraId="77A8E351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290ACE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290ACE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14:paraId="2525A4D2" w14:textId="77777777" w:rsidR="003375F4" w:rsidRPr="00290ACE" w:rsidRDefault="00262BB1" w:rsidP="00F37843">
      <w:pPr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3030D2A6" w14:textId="77777777" w:rsidR="003375F4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3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290ACE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14:paraId="5C0DF349" w14:textId="77777777" w:rsidR="003375F4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4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290ACE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14:paraId="1E3B0E37" w14:textId="77777777" w:rsidR="003375F4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5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290ACE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14:paraId="5A9D0D86" w14:textId="77777777" w:rsidR="003375F4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561CBAB3" w14:textId="77777777" w:rsidR="008274CA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290ACE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290ACE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14:paraId="273349E2" w14:textId="77777777" w:rsidR="003375F4" w:rsidRPr="00290ACE" w:rsidRDefault="00262BB1" w:rsidP="00F37843">
      <w:pPr>
        <w:pStyle w:val="310"/>
        <w:numPr>
          <w:ilvl w:val="0"/>
          <w:numId w:val="4"/>
        </w:numPr>
        <w:tabs>
          <w:tab w:val="num" w:pos="1483"/>
        </w:tabs>
        <w:ind w:left="0" w:firstLine="851"/>
        <w:jc w:val="both"/>
        <w:rPr>
          <w:sz w:val="24"/>
          <w:szCs w:val="24"/>
        </w:rPr>
      </w:pPr>
      <w:hyperlink r:id="rId68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290ACE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75A6294E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Технические требования к компонентам цифровой сети ПАО «Россети»;</w:t>
      </w:r>
    </w:p>
    <w:p w14:paraId="028B9D1C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Нормы отвода земель для электрических сетей напряжением 0,38-750 кВ,</w:t>
      </w:r>
      <w:r w:rsidR="00E90C07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>№ 14278. Утверждены Минтопэнерго 20.05.1994 г.;</w:t>
      </w:r>
    </w:p>
    <w:p w14:paraId="4116F3BE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14:paraId="28919F30" w14:textId="77777777" w:rsidR="0072174C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6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290ACE">
        <w:rPr>
          <w:sz w:val="24"/>
          <w:szCs w:val="24"/>
        </w:rPr>
        <w:t xml:space="preserve">. </w:t>
      </w:r>
      <w:r w:rsidR="00067F12" w:rsidRPr="00290ACE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290ACE">
        <w:rPr>
          <w:sz w:val="24"/>
          <w:szCs w:val="24"/>
        </w:rPr>
        <w:t>Основные требования к проектной и рабочей документации</w:t>
      </w:r>
      <w:r w:rsidR="0072174C" w:rsidRPr="00290ACE">
        <w:rPr>
          <w:sz w:val="24"/>
          <w:szCs w:val="24"/>
        </w:rPr>
        <w:t>;</w:t>
      </w:r>
    </w:p>
    <w:p w14:paraId="7594B2C6" w14:textId="77777777" w:rsidR="003375F4" w:rsidRPr="00290ACE" w:rsidRDefault="003375F4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290ACE">
        <w:rPr>
          <w:sz w:val="24"/>
          <w:szCs w:val="24"/>
          <w:lang w:eastAsia="ru-RU"/>
        </w:rPr>
        <w:t>МИ БП 11/06-01/2020</w:t>
      </w:r>
      <w:r w:rsidRPr="00290ACE">
        <w:rPr>
          <w:sz w:val="24"/>
          <w:szCs w:val="24"/>
        </w:rPr>
        <w:t>;</w:t>
      </w:r>
    </w:p>
    <w:p w14:paraId="649B5AED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14:paraId="36FC1FD3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об управлении фирмен</w:t>
      </w:r>
      <w:r w:rsidR="00E90C07" w:rsidRPr="00290ACE">
        <w:rPr>
          <w:sz w:val="24"/>
          <w:szCs w:val="24"/>
        </w:rPr>
        <w:t>ным стилем ПАО «Россети Центр»/</w:t>
      </w:r>
      <w:r w:rsidR="00E90C07" w:rsidRPr="00290ACE">
        <w:rPr>
          <w:sz w:val="24"/>
          <w:szCs w:val="24"/>
        </w:rPr>
        <w:br/>
      </w:r>
      <w:r w:rsidRPr="00290ACE">
        <w:rPr>
          <w:sz w:val="24"/>
          <w:szCs w:val="24"/>
        </w:rPr>
        <w:t>ПАО «Россети Центр и Приволжье»;</w:t>
      </w:r>
    </w:p>
    <w:p w14:paraId="015DA072" w14:textId="77777777" w:rsidR="00A36A58" w:rsidRPr="00290ACE" w:rsidRDefault="00A36A58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7FE0F121" w14:textId="77777777" w:rsidR="00A36A58" w:rsidRPr="00290ACE" w:rsidRDefault="00A36A58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14:paraId="738F7646" w14:textId="77777777" w:rsidR="001730C2" w:rsidRPr="00290ACE" w:rsidRDefault="001730C2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290ACE">
        <w:rPr>
          <w:sz w:val="24"/>
          <w:szCs w:val="24"/>
        </w:rPr>
        <w:t>;</w:t>
      </w:r>
    </w:p>
    <w:p w14:paraId="61B94766" w14:textId="77777777" w:rsidR="00A941AD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290ACE">
        <w:rPr>
          <w:color w:val="000000"/>
          <w:sz w:val="24"/>
          <w:szCs w:val="24"/>
        </w:rPr>
        <w:t xml:space="preserve"> </w:t>
      </w:r>
      <w:r w:rsidR="00E74770" w:rsidRPr="00290ACE">
        <w:rPr>
          <w:color w:val="000000"/>
          <w:sz w:val="24"/>
          <w:szCs w:val="24"/>
        </w:rPr>
        <w:t>«Организация строительства»;</w:t>
      </w:r>
    </w:p>
    <w:p w14:paraId="1BF50A85" w14:textId="77777777" w:rsidR="00A941AD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22A14A76" w14:textId="77777777" w:rsidR="00A941AD" w:rsidRPr="00290ACE" w:rsidRDefault="00262BB1" w:rsidP="00F37843">
      <w:pPr>
        <w:pStyle w:val="310"/>
        <w:numPr>
          <w:ilvl w:val="0"/>
          <w:numId w:val="4"/>
        </w:numPr>
        <w:ind w:left="0" w:firstLine="851"/>
        <w:jc w:val="both"/>
        <w:rPr>
          <w:color w:val="000000"/>
          <w:sz w:val="24"/>
          <w:szCs w:val="24"/>
        </w:rPr>
      </w:pPr>
      <w:hyperlink r:id="rId72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20B268E9" w14:textId="77777777" w:rsidR="00646F6E" w:rsidRPr="00290ACE" w:rsidRDefault="0041157A" w:rsidP="00F37843">
      <w:pPr>
        <w:pStyle w:val="Default"/>
        <w:ind w:firstLine="851"/>
        <w:jc w:val="both"/>
        <w:rPr>
          <w:color w:val="auto"/>
        </w:rPr>
      </w:pPr>
      <w:r w:rsidRPr="00290ACE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3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290ACE">
          <w:rPr>
            <w:rStyle w:val="afe"/>
            <w:color w:val="000000"/>
            <w:u w:val="none"/>
          </w:rPr>
          <w:t>от 29.02.2024 № 89</w:t>
        </w:r>
      </w:hyperlink>
      <w:r w:rsidRPr="00290ACE">
        <w:t xml:space="preserve"> с актуальными изменениями, размещённого на сайте ПАО «Россети»</w:t>
      </w:r>
      <w:r w:rsidR="000C5C2D" w:rsidRPr="00290ACE">
        <w:t>.</w:t>
      </w:r>
    </w:p>
    <w:p w14:paraId="776F7687" w14:textId="15D5E057" w:rsidR="00646F6E" w:rsidRPr="00290ACE" w:rsidRDefault="00646F6E" w:rsidP="00F37843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6"/>
        <w:gridCol w:w="2624"/>
        <w:gridCol w:w="2201"/>
      </w:tblGrid>
      <w:tr w:rsidR="00AB1942" w:rsidRPr="00290ACE" w14:paraId="499BCEB5" w14:textId="77777777" w:rsidTr="009C121B">
        <w:trPr>
          <w:cantSplit/>
          <w:trHeight w:val="907"/>
        </w:trPr>
        <w:tc>
          <w:tcPr>
            <w:tcW w:w="2696" w:type="pct"/>
            <w:vAlign w:val="center"/>
            <w:hideMark/>
          </w:tcPr>
          <w:p w14:paraId="0A23089D" w14:textId="77777777" w:rsidR="00AB1942" w:rsidRPr="00290ACE" w:rsidRDefault="00AB1942" w:rsidP="005E43F5">
            <w:pPr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center"/>
          </w:tcPr>
          <w:p w14:paraId="7D0E3457" w14:textId="77777777" w:rsidR="00AB1942" w:rsidRPr="00290ACE" w:rsidRDefault="00AB1942" w:rsidP="00F37843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  <w:hideMark/>
          </w:tcPr>
          <w:p w14:paraId="24FAEE7C" w14:textId="77777777" w:rsidR="00AB1942" w:rsidRPr="00290ACE" w:rsidRDefault="00AB1942" w:rsidP="00600B51">
            <w:pPr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С. В. Карнюшин</w:t>
            </w:r>
          </w:p>
        </w:tc>
      </w:tr>
      <w:tr w:rsidR="00AB1942" w:rsidRPr="00290ACE" w14:paraId="1D9B5BBF" w14:textId="77777777" w:rsidTr="009C121B">
        <w:trPr>
          <w:cantSplit/>
          <w:trHeight w:val="907"/>
        </w:trPr>
        <w:tc>
          <w:tcPr>
            <w:tcW w:w="2696" w:type="pct"/>
            <w:vAlign w:val="center"/>
            <w:hideMark/>
          </w:tcPr>
          <w:p w14:paraId="7955D06A" w14:textId="77777777" w:rsidR="00AB1942" w:rsidRPr="00290ACE" w:rsidRDefault="00AB1942" w:rsidP="005E43F5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center"/>
          </w:tcPr>
          <w:p w14:paraId="6C296A77" w14:textId="720B9129" w:rsidR="00AB1942" w:rsidRPr="00290ACE" w:rsidRDefault="00AB1942" w:rsidP="00F37843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center"/>
            <w:hideMark/>
          </w:tcPr>
          <w:p w14:paraId="0BE65018" w14:textId="77777777" w:rsidR="00AB1942" w:rsidRPr="00290ACE" w:rsidRDefault="00AB1942" w:rsidP="00600B51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И. Г. Богатырев</w:t>
            </w:r>
          </w:p>
        </w:tc>
      </w:tr>
    </w:tbl>
    <w:p w14:paraId="75C4BF9D" w14:textId="77777777" w:rsidR="00C84747" w:rsidRPr="00290ACE" w:rsidRDefault="00C84747" w:rsidP="00F37843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290ACE" w:rsidSect="00C9706F">
      <w:headerReference w:type="default" r:id="rId74"/>
      <w:pgSz w:w="12240" w:h="15840"/>
      <w:pgMar w:top="1134" w:right="851" w:bottom="1134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0171F" w14:textId="77777777" w:rsidR="004A5870" w:rsidRDefault="004A5870">
      <w:r>
        <w:separator/>
      </w:r>
    </w:p>
  </w:endnote>
  <w:endnote w:type="continuationSeparator" w:id="0">
    <w:p w14:paraId="5BDCCE1A" w14:textId="77777777" w:rsidR="004A5870" w:rsidRDefault="004A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C6128" w14:textId="77777777" w:rsidR="004A5870" w:rsidRDefault="004A5870">
      <w:r>
        <w:separator/>
      </w:r>
    </w:p>
  </w:footnote>
  <w:footnote w:type="continuationSeparator" w:id="0">
    <w:p w14:paraId="2A3B0846" w14:textId="77777777" w:rsidR="004A5870" w:rsidRDefault="004A5870">
      <w:r>
        <w:continuationSeparator/>
      </w:r>
    </w:p>
  </w:footnote>
  <w:footnote w:id="1">
    <w:p w14:paraId="760882C8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F8E3781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4DF42BA6" w14:textId="77777777" w:rsidR="00160F9E" w:rsidRDefault="00160F9E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319BB" w14:textId="565DBFA3" w:rsidR="00160F9E" w:rsidRPr="00CC6433" w:rsidRDefault="00160F9E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262BB1">
      <w:rPr>
        <w:noProof/>
        <w:sz w:val="24"/>
      </w:rPr>
      <w:t>19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CDD0C1D"/>
    <w:multiLevelType w:val="hybridMultilevel"/>
    <w:tmpl w:val="D50A6C8C"/>
    <w:lvl w:ilvl="0" w:tplc="68CCE0B4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7"/>
  </w:num>
  <w:num w:numId="6">
    <w:abstractNumId w:val="32"/>
  </w:num>
  <w:num w:numId="7">
    <w:abstractNumId w:val="35"/>
  </w:num>
  <w:num w:numId="8">
    <w:abstractNumId w:val="31"/>
  </w:num>
  <w:num w:numId="9">
    <w:abstractNumId w:val="23"/>
  </w:num>
  <w:num w:numId="10">
    <w:abstractNumId w:val="25"/>
  </w:num>
  <w:num w:numId="11">
    <w:abstractNumId w:val="22"/>
  </w:num>
  <w:num w:numId="12">
    <w:abstractNumId w:val="26"/>
  </w:num>
  <w:num w:numId="13">
    <w:abstractNumId w:val="24"/>
  </w:num>
  <w:num w:numId="14">
    <w:abstractNumId w:val="30"/>
  </w:num>
  <w:num w:numId="15">
    <w:abstractNumId w:val="21"/>
  </w:num>
  <w:num w:numId="16">
    <w:abstractNumId w:val="28"/>
  </w:num>
  <w:num w:numId="17">
    <w:abstractNumId w:val="34"/>
  </w:num>
  <w:num w:numId="18">
    <w:abstractNumId w:val="20"/>
  </w:num>
  <w:num w:numId="19">
    <w:abstractNumId w:val="3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2BFB"/>
    <w:rsid w:val="00004FA4"/>
    <w:rsid w:val="00006F30"/>
    <w:rsid w:val="00023A14"/>
    <w:rsid w:val="00031381"/>
    <w:rsid w:val="00035B4F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C1E"/>
    <w:rsid w:val="000C5C2D"/>
    <w:rsid w:val="000C6449"/>
    <w:rsid w:val="000E01BC"/>
    <w:rsid w:val="000E314A"/>
    <w:rsid w:val="000E5BB7"/>
    <w:rsid w:val="000F1447"/>
    <w:rsid w:val="000F15DB"/>
    <w:rsid w:val="000F1E32"/>
    <w:rsid w:val="000F2898"/>
    <w:rsid w:val="000F7645"/>
    <w:rsid w:val="000F7EAA"/>
    <w:rsid w:val="00100CC7"/>
    <w:rsid w:val="001010FD"/>
    <w:rsid w:val="001011ED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AB0"/>
    <w:rsid w:val="00157C16"/>
    <w:rsid w:val="00160A47"/>
    <w:rsid w:val="00160F9E"/>
    <w:rsid w:val="00171CE0"/>
    <w:rsid w:val="001730C2"/>
    <w:rsid w:val="001767A9"/>
    <w:rsid w:val="001779CE"/>
    <w:rsid w:val="00177AA3"/>
    <w:rsid w:val="00177CCF"/>
    <w:rsid w:val="00180077"/>
    <w:rsid w:val="0018081F"/>
    <w:rsid w:val="00181BA2"/>
    <w:rsid w:val="00182158"/>
    <w:rsid w:val="00182430"/>
    <w:rsid w:val="00187BCD"/>
    <w:rsid w:val="00196973"/>
    <w:rsid w:val="00197D5A"/>
    <w:rsid w:val="001A2A00"/>
    <w:rsid w:val="001A5F22"/>
    <w:rsid w:val="001A6D5B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DDC"/>
    <w:rsid w:val="001F272D"/>
    <w:rsid w:val="001F4181"/>
    <w:rsid w:val="001F6633"/>
    <w:rsid w:val="001F6850"/>
    <w:rsid w:val="00201468"/>
    <w:rsid w:val="0020314F"/>
    <w:rsid w:val="002043A6"/>
    <w:rsid w:val="00206C11"/>
    <w:rsid w:val="002171EC"/>
    <w:rsid w:val="00217F05"/>
    <w:rsid w:val="00225B3B"/>
    <w:rsid w:val="002269A1"/>
    <w:rsid w:val="00226DEF"/>
    <w:rsid w:val="00227435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2BB1"/>
    <w:rsid w:val="00264D86"/>
    <w:rsid w:val="00267540"/>
    <w:rsid w:val="0027518E"/>
    <w:rsid w:val="002776A8"/>
    <w:rsid w:val="002779C0"/>
    <w:rsid w:val="00281E76"/>
    <w:rsid w:val="00290ACE"/>
    <w:rsid w:val="00294077"/>
    <w:rsid w:val="002946DA"/>
    <w:rsid w:val="002A2F45"/>
    <w:rsid w:val="002A33DE"/>
    <w:rsid w:val="002B7E4F"/>
    <w:rsid w:val="002C0029"/>
    <w:rsid w:val="002C00FE"/>
    <w:rsid w:val="002C1880"/>
    <w:rsid w:val="002C3F5E"/>
    <w:rsid w:val="002C4141"/>
    <w:rsid w:val="002C769D"/>
    <w:rsid w:val="002C7A08"/>
    <w:rsid w:val="002D0112"/>
    <w:rsid w:val="002D0438"/>
    <w:rsid w:val="002D27A3"/>
    <w:rsid w:val="002D2D91"/>
    <w:rsid w:val="002D53EA"/>
    <w:rsid w:val="002D6C0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51D"/>
    <w:rsid w:val="0031363E"/>
    <w:rsid w:val="0031461C"/>
    <w:rsid w:val="00320DA9"/>
    <w:rsid w:val="0032479C"/>
    <w:rsid w:val="00325975"/>
    <w:rsid w:val="00325C41"/>
    <w:rsid w:val="003271E4"/>
    <w:rsid w:val="00330B28"/>
    <w:rsid w:val="00336113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974"/>
    <w:rsid w:val="00393ACD"/>
    <w:rsid w:val="00394965"/>
    <w:rsid w:val="00395609"/>
    <w:rsid w:val="003A2685"/>
    <w:rsid w:val="003A650E"/>
    <w:rsid w:val="003B7E18"/>
    <w:rsid w:val="003C0C9B"/>
    <w:rsid w:val="003C131C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1D37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1F5D"/>
    <w:rsid w:val="00461101"/>
    <w:rsid w:val="00464A77"/>
    <w:rsid w:val="00466BA7"/>
    <w:rsid w:val="0048044C"/>
    <w:rsid w:val="0048371D"/>
    <w:rsid w:val="00484288"/>
    <w:rsid w:val="004914CD"/>
    <w:rsid w:val="00491D91"/>
    <w:rsid w:val="0049202E"/>
    <w:rsid w:val="00494451"/>
    <w:rsid w:val="00494E4E"/>
    <w:rsid w:val="004A02C2"/>
    <w:rsid w:val="004A5870"/>
    <w:rsid w:val="004B1E53"/>
    <w:rsid w:val="004B34F1"/>
    <w:rsid w:val="004B436C"/>
    <w:rsid w:val="004B639D"/>
    <w:rsid w:val="004C1FD8"/>
    <w:rsid w:val="004C2E58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0A35"/>
    <w:rsid w:val="004F3DE6"/>
    <w:rsid w:val="004F6DD5"/>
    <w:rsid w:val="00506C49"/>
    <w:rsid w:val="00507468"/>
    <w:rsid w:val="00507DC1"/>
    <w:rsid w:val="0051353C"/>
    <w:rsid w:val="005174C7"/>
    <w:rsid w:val="005201F2"/>
    <w:rsid w:val="00541EDD"/>
    <w:rsid w:val="00544712"/>
    <w:rsid w:val="0055384C"/>
    <w:rsid w:val="00553A3D"/>
    <w:rsid w:val="00561EE2"/>
    <w:rsid w:val="005625CB"/>
    <w:rsid w:val="0057135C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64BD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E3D92"/>
    <w:rsid w:val="005E43F5"/>
    <w:rsid w:val="005F11D4"/>
    <w:rsid w:val="005F213B"/>
    <w:rsid w:val="005F22E8"/>
    <w:rsid w:val="005F2AE6"/>
    <w:rsid w:val="005F586E"/>
    <w:rsid w:val="00600B51"/>
    <w:rsid w:val="00604CBA"/>
    <w:rsid w:val="00613692"/>
    <w:rsid w:val="00615144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777B1"/>
    <w:rsid w:val="0068420F"/>
    <w:rsid w:val="006858E8"/>
    <w:rsid w:val="00687AB7"/>
    <w:rsid w:val="00690753"/>
    <w:rsid w:val="006941E5"/>
    <w:rsid w:val="006A2C91"/>
    <w:rsid w:val="006A5383"/>
    <w:rsid w:val="006A63A7"/>
    <w:rsid w:val="006A78C3"/>
    <w:rsid w:val="006A7C50"/>
    <w:rsid w:val="006B0743"/>
    <w:rsid w:val="006B3251"/>
    <w:rsid w:val="006B3D6F"/>
    <w:rsid w:val="006B5A30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0608"/>
    <w:rsid w:val="00701566"/>
    <w:rsid w:val="00703676"/>
    <w:rsid w:val="007037AD"/>
    <w:rsid w:val="00704344"/>
    <w:rsid w:val="00704385"/>
    <w:rsid w:val="00706939"/>
    <w:rsid w:val="00711ECC"/>
    <w:rsid w:val="0071602C"/>
    <w:rsid w:val="0072037B"/>
    <w:rsid w:val="0072174C"/>
    <w:rsid w:val="0072405F"/>
    <w:rsid w:val="00725076"/>
    <w:rsid w:val="00737D12"/>
    <w:rsid w:val="00747CB2"/>
    <w:rsid w:val="00750154"/>
    <w:rsid w:val="00750BCF"/>
    <w:rsid w:val="00751A4A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32AF"/>
    <w:rsid w:val="007B34A1"/>
    <w:rsid w:val="007B3FF1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51C1"/>
    <w:rsid w:val="008565D2"/>
    <w:rsid w:val="0086329D"/>
    <w:rsid w:val="00864648"/>
    <w:rsid w:val="00864BFC"/>
    <w:rsid w:val="00871360"/>
    <w:rsid w:val="00875EDD"/>
    <w:rsid w:val="00890887"/>
    <w:rsid w:val="00890A67"/>
    <w:rsid w:val="0089129E"/>
    <w:rsid w:val="00891BE1"/>
    <w:rsid w:val="00892B04"/>
    <w:rsid w:val="00894738"/>
    <w:rsid w:val="008964D2"/>
    <w:rsid w:val="008A536C"/>
    <w:rsid w:val="008A543A"/>
    <w:rsid w:val="008A56D1"/>
    <w:rsid w:val="008B43E4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8F3CCE"/>
    <w:rsid w:val="008F652A"/>
    <w:rsid w:val="00902D9A"/>
    <w:rsid w:val="009121C6"/>
    <w:rsid w:val="009126B1"/>
    <w:rsid w:val="009151BE"/>
    <w:rsid w:val="00921C5D"/>
    <w:rsid w:val="00925029"/>
    <w:rsid w:val="00925EC8"/>
    <w:rsid w:val="00926176"/>
    <w:rsid w:val="00941AC8"/>
    <w:rsid w:val="009447FD"/>
    <w:rsid w:val="00950762"/>
    <w:rsid w:val="00950826"/>
    <w:rsid w:val="00970BE4"/>
    <w:rsid w:val="00971B40"/>
    <w:rsid w:val="00977E5D"/>
    <w:rsid w:val="00983882"/>
    <w:rsid w:val="00987852"/>
    <w:rsid w:val="00987F7D"/>
    <w:rsid w:val="00995A48"/>
    <w:rsid w:val="00997BC9"/>
    <w:rsid w:val="009A3446"/>
    <w:rsid w:val="009A6553"/>
    <w:rsid w:val="009B01D9"/>
    <w:rsid w:val="009C121B"/>
    <w:rsid w:val="009C16BF"/>
    <w:rsid w:val="009C2C41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1E33"/>
    <w:rsid w:val="00A22FED"/>
    <w:rsid w:val="00A3475B"/>
    <w:rsid w:val="00A3514E"/>
    <w:rsid w:val="00A36A58"/>
    <w:rsid w:val="00A4186A"/>
    <w:rsid w:val="00A45107"/>
    <w:rsid w:val="00A4768D"/>
    <w:rsid w:val="00A4781F"/>
    <w:rsid w:val="00A5204F"/>
    <w:rsid w:val="00A616F9"/>
    <w:rsid w:val="00A61A96"/>
    <w:rsid w:val="00A630E7"/>
    <w:rsid w:val="00A63EDF"/>
    <w:rsid w:val="00A70AB4"/>
    <w:rsid w:val="00A742B8"/>
    <w:rsid w:val="00A772C0"/>
    <w:rsid w:val="00A77338"/>
    <w:rsid w:val="00A805C7"/>
    <w:rsid w:val="00A834F6"/>
    <w:rsid w:val="00A83DE7"/>
    <w:rsid w:val="00A83F2D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B10E8"/>
    <w:rsid w:val="00AB1942"/>
    <w:rsid w:val="00AB3C69"/>
    <w:rsid w:val="00AB40B4"/>
    <w:rsid w:val="00AC2B80"/>
    <w:rsid w:val="00AC3972"/>
    <w:rsid w:val="00AD07D8"/>
    <w:rsid w:val="00AD0B56"/>
    <w:rsid w:val="00AD0E5A"/>
    <w:rsid w:val="00AD1C3F"/>
    <w:rsid w:val="00AE3DDB"/>
    <w:rsid w:val="00AF7933"/>
    <w:rsid w:val="00B016E7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2627B"/>
    <w:rsid w:val="00B30658"/>
    <w:rsid w:val="00B34D31"/>
    <w:rsid w:val="00B3514B"/>
    <w:rsid w:val="00B35A3F"/>
    <w:rsid w:val="00B37042"/>
    <w:rsid w:val="00B40416"/>
    <w:rsid w:val="00B4781E"/>
    <w:rsid w:val="00B509D0"/>
    <w:rsid w:val="00B56B12"/>
    <w:rsid w:val="00B60D2C"/>
    <w:rsid w:val="00B6555B"/>
    <w:rsid w:val="00B70734"/>
    <w:rsid w:val="00B707A6"/>
    <w:rsid w:val="00B711BD"/>
    <w:rsid w:val="00B71CBA"/>
    <w:rsid w:val="00B72E13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7A7A"/>
    <w:rsid w:val="00BA316E"/>
    <w:rsid w:val="00BA524A"/>
    <w:rsid w:val="00BB17E8"/>
    <w:rsid w:val="00BC06A6"/>
    <w:rsid w:val="00BC0A5D"/>
    <w:rsid w:val="00BC42E8"/>
    <w:rsid w:val="00BC5230"/>
    <w:rsid w:val="00BC5F0B"/>
    <w:rsid w:val="00BC7649"/>
    <w:rsid w:val="00BD5CFF"/>
    <w:rsid w:val="00BD5DC4"/>
    <w:rsid w:val="00BD7D0D"/>
    <w:rsid w:val="00BE415F"/>
    <w:rsid w:val="00BF3437"/>
    <w:rsid w:val="00C02611"/>
    <w:rsid w:val="00C048BA"/>
    <w:rsid w:val="00C07EAA"/>
    <w:rsid w:val="00C12ECD"/>
    <w:rsid w:val="00C12FAD"/>
    <w:rsid w:val="00C15F00"/>
    <w:rsid w:val="00C22293"/>
    <w:rsid w:val="00C224FD"/>
    <w:rsid w:val="00C26D26"/>
    <w:rsid w:val="00C27D6C"/>
    <w:rsid w:val="00C369B5"/>
    <w:rsid w:val="00C409EA"/>
    <w:rsid w:val="00C415BA"/>
    <w:rsid w:val="00C43425"/>
    <w:rsid w:val="00C474BC"/>
    <w:rsid w:val="00C47AD0"/>
    <w:rsid w:val="00C50B1D"/>
    <w:rsid w:val="00C55682"/>
    <w:rsid w:val="00C56591"/>
    <w:rsid w:val="00C650C2"/>
    <w:rsid w:val="00C75B3A"/>
    <w:rsid w:val="00C76A1E"/>
    <w:rsid w:val="00C83F7A"/>
    <w:rsid w:val="00C84747"/>
    <w:rsid w:val="00C91367"/>
    <w:rsid w:val="00C9203B"/>
    <w:rsid w:val="00C9706F"/>
    <w:rsid w:val="00CA1390"/>
    <w:rsid w:val="00CA1C53"/>
    <w:rsid w:val="00CA2856"/>
    <w:rsid w:val="00CA7A22"/>
    <w:rsid w:val="00CB19E2"/>
    <w:rsid w:val="00CB2A32"/>
    <w:rsid w:val="00CB2C18"/>
    <w:rsid w:val="00CB2EEA"/>
    <w:rsid w:val="00CC0338"/>
    <w:rsid w:val="00CC23F7"/>
    <w:rsid w:val="00CC6433"/>
    <w:rsid w:val="00CC6D2C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549B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61C4B"/>
    <w:rsid w:val="00D66805"/>
    <w:rsid w:val="00D66BBE"/>
    <w:rsid w:val="00D72436"/>
    <w:rsid w:val="00D72795"/>
    <w:rsid w:val="00D7664E"/>
    <w:rsid w:val="00D81B54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A25"/>
    <w:rsid w:val="00DE034D"/>
    <w:rsid w:val="00DF1455"/>
    <w:rsid w:val="00DF1F0A"/>
    <w:rsid w:val="00DF2ECB"/>
    <w:rsid w:val="00DF34DC"/>
    <w:rsid w:val="00E05AFF"/>
    <w:rsid w:val="00E11E42"/>
    <w:rsid w:val="00E120A6"/>
    <w:rsid w:val="00E158E7"/>
    <w:rsid w:val="00E1597B"/>
    <w:rsid w:val="00E166B0"/>
    <w:rsid w:val="00E17728"/>
    <w:rsid w:val="00E23F4F"/>
    <w:rsid w:val="00E24CC4"/>
    <w:rsid w:val="00E26241"/>
    <w:rsid w:val="00E35BD8"/>
    <w:rsid w:val="00E37084"/>
    <w:rsid w:val="00E4231C"/>
    <w:rsid w:val="00E42408"/>
    <w:rsid w:val="00E42BBA"/>
    <w:rsid w:val="00E434F2"/>
    <w:rsid w:val="00E43DE7"/>
    <w:rsid w:val="00E44874"/>
    <w:rsid w:val="00E46718"/>
    <w:rsid w:val="00E4791C"/>
    <w:rsid w:val="00E525E1"/>
    <w:rsid w:val="00E52806"/>
    <w:rsid w:val="00E5543A"/>
    <w:rsid w:val="00E56119"/>
    <w:rsid w:val="00E63861"/>
    <w:rsid w:val="00E669F8"/>
    <w:rsid w:val="00E70C32"/>
    <w:rsid w:val="00E72F75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5A1B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EF664C"/>
    <w:rsid w:val="00F00393"/>
    <w:rsid w:val="00F039B6"/>
    <w:rsid w:val="00F043E9"/>
    <w:rsid w:val="00F057F9"/>
    <w:rsid w:val="00F06C8D"/>
    <w:rsid w:val="00F12491"/>
    <w:rsid w:val="00F12993"/>
    <w:rsid w:val="00F12C8E"/>
    <w:rsid w:val="00F12D59"/>
    <w:rsid w:val="00F141F0"/>
    <w:rsid w:val="00F154B3"/>
    <w:rsid w:val="00F20429"/>
    <w:rsid w:val="00F226F3"/>
    <w:rsid w:val="00F22876"/>
    <w:rsid w:val="00F25DD8"/>
    <w:rsid w:val="00F3190F"/>
    <w:rsid w:val="00F34F32"/>
    <w:rsid w:val="00F37843"/>
    <w:rsid w:val="00F44524"/>
    <w:rsid w:val="00F51620"/>
    <w:rsid w:val="00F54384"/>
    <w:rsid w:val="00F62D2E"/>
    <w:rsid w:val="00F641F1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0FF1"/>
    <w:rsid w:val="00FB2064"/>
    <w:rsid w:val="00FB337A"/>
    <w:rsid w:val="00FB5F09"/>
    <w:rsid w:val="00FB6785"/>
    <w:rsid w:val="00FC44DC"/>
    <w:rsid w:val="00FC4A0B"/>
    <w:rsid w:val="00FC4B18"/>
    <w:rsid w:val="00FC4EDD"/>
    <w:rsid w:val="00FD07D5"/>
    <w:rsid w:val="00FD2432"/>
    <w:rsid w:val="00FD25B4"/>
    <w:rsid w:val="00FD39BD"/>
    <w:rsid w:val="00FD4C52"/>
    <w:rsid w:val="00FD684D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41A2D163"/>
  <w15:docId w15:val="{0B37D546-0825-442D-BC4D-BBCDC6E7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72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5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006582" TargetMode="External"/><Relationship Id="rId21" Type="http://schemas.openxmlformats.org/officeDocument/2006/relationships/hyperlink" Target="kodeks://link/d?nd=565649004" TargetMode="External"/><Relationship Id="rId42" Type="http://schemas.openxmlformats.org/officeDocument/2006/relationships/hyperlink" Target="kodeks://link/d?nd=901919338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557666289" TargetMode="External"/><Relationship Id="rId68" Type="http://schemas.openxmlformats.org/officeDocument/2006/relationships/hyperlink" Target="kodeks://link/d?nd=12000312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351304888" TargetMode="External"/><Relationship Id="rId29" Type="http://schemas.openxmlformats.org/officeDocument/2006/relationships/hyperlink" Target="kodeks://link/d?nd=1200005684" TargetMode="External"/><Relationship Id="rId11" Type="http://schemas.openxmlformats.org/officeDocument/2006/relationships/endnotes" Target="endnotes.xml"/><Relationship Id="rId24" Type="http://schemas.openxmlformats.org/officeDocument/2006/relationships/hyperlink" Target="kodeks://link/d?nd=1200107995" TargetMode="Externa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436752114" TargetMode="External"/><Relationship Id="rId40" Type="http://schemas.openxmlformats.org/officeDocument/2006/relationships/hyperlink" Target="kodeks://link/d?nd=542616931" TargetMode="External"/><Relationship Id="rId45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420237834" TargetMode="External"/><Relationship Id="rId58" Type="http://schemas.openxmlformats.org/officeDocument/2006/relationships/hyperlink" Target="kodeks://link/d?nd=728058345" TargetMode="External"/><Relationship Id="rId66" Type="http://schemas.openxmlformats.org/officeDocument/2006/relationships/hyperlink" Target="kodeks://link/d?nd=1200088718" TargetMode="External"/><Relationship Id="rId74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554164995" TargetMode="External"/><Relationship Id="rId19" Type="http://schemas.openxmlformats.org/officeDocument/2006/relationships/hyperlink" Target="kodeks://link/d?nd=1300425504" TargetMode="External"/><Relationship Id="rId14" Type="http://schemas.openxmlformats.org/officeDocument/2006/relationships/hyperlink" Target="kodeks://link/d?nd=552050436" TargetMode="External"/><Relationship Id="rId22" Type="http://schemas.openxmlformats.org/officeDocument/2006/relationships/hyperlink" Target="kodeks://link/d?nd=552050436" TargetMode="External"/><Relationship Id="rId27" Type="http://schemas.openxmlformats.org/officeDocument/2006/relationships/hyperlink" Target="https://rosseti.ru/suppliers/technical-policy/equipment-quality-control/" TargetMode="External"/><Relationship Id="rId30" Type="http://schemas.openxmlformats.org/officeDocument/2006/relationships/hyperlink" Target="kodeks://link/d?nd=1200164122" TargetMode="External"/><Relationship Id="rId35" Type="http://schemas.openxmlformats.org/officeDocument/2006/relationships/hyperlink" Target="kodeks://link/d?nd=1200102886" TargetMode="External"/><Relationship Id="rId43" Type="http://schemas.openxmlformats.org/officeDocument/2006/relationships/hyperlink" Target="kodeks://link/d?nd=744100004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1200123322" TargetMode="External"/><Relationship Id="rId64" Type="http://schemas.openxmlformats.org/officeDocument/2006/relationships/hyperlink" Target="kodeks://link/d?nd=1200143728" TargetMode="External"/><Relationship Id="rId69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901870860" TargetMode="External"/><Relationship Id="rId72" Type="http://schemas.openxmlformats.org/officeDocument/2006/relationships/hyperlink" Target="kodeks://link/d?nd=90182946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2778602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683052" TargetMode="External"/><Relationship Id="rId38" Type="http://schemas.openxmlformats.org/officeDocument/2006/relationships/hyperlink" Target="kodeks://link/d?nd=436752114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1200123319" TargetMode="External"/><Relationship Id="rId67" Type="http://schemas.openxmlformats.org/officeDocument/2006/relationships/hyperlink" Target="kodeks://link/d?nd=564233328" TargetMode="External"/><Relationship Id="rId20" Type="http://schemas.openxmlformats.org/officeDocument/2006/relationships/hyperlink" Target="kodeks://link/d?nd=351304888" TargetMode="External"/><Relationship Id="rId41" Type="http://schemas.openxmlformats.org/officeDocument/2006/relationships/hyperlink" Target="kodeks://link/d?nd=1310667825" TargetMode="External"/><Relationship Id="rId54" Type="http://schemas.openxmlformats.org/officeDocument/2006/relationships/hyperlink" Target="kodeks://link/d?nd=556381596" TargetMode="External"/><Relationship Id="rId62" Type="http://schemas.openxmlformats.org/officeDocument/2006/relationships/hyperlink" Target="kodeks://link/d?nd=1200088718" TargetMode="External"/><Relationship Id="rId70" Type="http://schemas.openxmlformats.org/officeDocument/2006/relationships/hyperlink" Target="kodeks://link/d?nd=56454220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65649004" TargetMode="External"/><Relationship Id="rId23" Type="http://schemas.openxmlformats.org/officeDocument/2006/relationships/hyperlink" Target="kodeks://link/d?nd=1200173797" TargetMode="External"/><Relationship Id="rId28" Type="http://schemas.openxmlformats.org/officeDocument/2006/relationships/hyperlink" Target="kodeks://link/d?nd=1200181803" TargetMode="External"/><Relationship Id="rId36" Type="http://schemas.openxmlformats.org/officeDocument/2006/relationships/hyperlink" Target="kodeks://link/d?nd=1200108858" TargetMode="External"/><Relationship Id="rId49" Type="http://schemas.openxmlformats.org/officeDocument/2006/relationships/hyperlink" Target="kodeks://link/d?nd=1200108858" TargetMode="External"/><Relationship Id="rId57" Type="http://schemas.openxmlformats.org/officeDocument/2006/relationships/hyperlink" Target="kodeks://link/d?nd=1200123321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306326592" TargetMode="External"/><Relationship Id="rId44" Type="http://schemas.openxmlformats.org/officeDocument/2006/relationships/hyperlink" Target="kodeks://link/d?nd=902017047" TargetMode="External"/><Relationship Id="rId52" Type="http://schemas.openxmlformats.org/officeDocument/2006/relationships/hyperlink" Target="kodeks://link/d?nd=902145038" TargetMode="External"/><Relationship Id="rId60" Type="http://schemas.openxmlformats.org/officeDocument/2006/relationships/hyperlink" Target="kodeks://link/d?nd=1200123318" TargetMode="External"/><Relationship Id="rId65" Type="http://schemas.openxmlformats.org/officeDocument/2006/relationships/hyperlink" Target="kodeks://link/d?nd=607224546" TargetMode="External"/><Relationship Id="rId73" Type="http://schemas.openxmlformats.org/officeDocument/2006/relationships/hyperlink" Target="kodeks://link/d?nd=130517408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350414437" TargetMode="External"/><Relationship Id="rId39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1200102886" TargetMode="External"/><Relationship Id="rId50" Type="http://schemas.openxmlformats.org/officeDocument/2006/relationships/hyperlink" Target="kodeks://link/d?nd=902087949" TargetMode="External"/><Relationship Id="rId55" Type="http://schemas.openxmlformats.org/officeDocument/2006/relationships/hyperlink" Target="kodeks://link/d?nd=1200123323" TargetMode="External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hyperlink" Target="kodeks://link/d?nd=901794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84A2-41E5-49B2-88F5-E438709D68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0DCD10-679B-416A-B641-3A7B90F4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10555</Words>
  <Characters>60169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70583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27</cp:revision>
  <cp:lastPrinted>2026-04-14T06:54:00Z</cp:lastPrinted>
  <dcterms:created xsi:type="dcterms:W3CDTF">2026-04-16T09:25:00Z</dcterms:created>
  <dcterms:modified xsi:type="dcterms:W3CDTF">2026-08-20T06:52:00Z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